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91D767" w14:textId="77777777" w:rsidR="00115D8D" w:rsidRPr="00115D8D" w:rsidRDefault="00115D8D" w:rsidP="00115D8D">
      <w:pPr>
        <w:jc w:val="right"/>
        <w:rPr>
          <w:rFonts w:ascii="Times New Roman" w:hAnsi="Times New Roman"/>
          <w:szCs w:val="22"/>
        </w:rPr>
      </w:pPr>
      <w:bookmarkStart w:id="0" w:name="_Hlk200115289"/>
      <w:bookmarkStart w:id="1" w:name="_Hlk200115382"/>
      <w:bookmarkStart w:id="2" w:name="_Hlk132723901"/>
      <w:r w:rsidRPr="00115D8D">
        <w:rPr>
          <w:rFonts w:ascii="Times New Roman" w:hAnsi="Times New Roman"/>
          <w:szCs w:val="22"/>
        </w:rPr>
        <w:t>Приложение 1 к форме 2</w:t>
      </w:r>
    </w:p>
    <w:p w14:paraId="2B014D68" w14:textId="77777777" w:rsidR="00115D8D" w:rsidRPr="00115D8D" w:rsidRDefault="00115D8D" w:rsidP="00115D8D">
      <w:pPr>
        <w:jc w:val="right"/>
        <w:rPr>
          <w:rFonts w:ascii="Times New Roman" w:hAnsi="Times New Roman"/>
          <w:szCs w:val="22"/>
        </w:rPr>
      </w:pPr>
    </w:p>
    <w:p w14:paraId="6C035117" w14:textId="77777777" w:rsidR="00115D8D" w:rsidRPr="00115D8D" w:rsidRDefault="00115D8D" w:rsidP="00115D8D">
      <w:pPr>
        <w:jc w:val="right"/>
        <w:rPr>
          <w:rFonts w:ascii="Times New Roman" w:hAnsi="Times New Roman"/>
          <w:szCs w:val="22"/>
        </w:rPr>
      </w:pPr>
    </w:p>
    <w:p w14:paraId="564AD60A" w14:textId="77777777" w:rsidR="00115D8D" w:rsidRPr="00115D8D" w:rsidRDefault="00115D8D" w:rsidP="00115D8D">
      <w:pPr>
        <w:ind w:firstLine="709"/>
        <w:jc w:val="center"/>
        <w:rPr>
          <w:rFonts w:ascii="Times New Roman" w:hAnsi="Times New Roman"/>
          <w:b/>
          <w:szCs w:val="22"/>
        </w:rPr>
      </w:pPr>
      <w:r w:rsidRPr="00115D8D">
        <w:rPr>
          <w:rFonts w:ascii="Times New Roman" w:hAnsi="Times New Roman"/>
          <w:b/>
          <w:szCs w:val="22"/>
        </w:rPr>
        <w:t xml:space="preserve">Техническое задание </w:t>
      </w:r>
    </w:p>
    <w:p w14:paraId="1002330C" w14:textId="77777777" w:rsidR="00115D8D" w:rsidRPr="00115D8D" w:rsidRDefault="00115D8D" w:rsidP="00115D8D">
      <w:pPr>
        <w:ind w:firstLine="709"/>
        <w:jc w:val="center"/>
        <w:rPr>
          <w:rFonts w:ascii="Times New Roman" w:hAnsi="Times New Roman"/>
          <w:b/>
          <w:szCs w:val="22"/>
        </w:rPr>
      </w:pPr>
      <w:r w:rsidRPr="00115D8D">
        <w:rPr>
          <w:rFonts w:ascii="Times New Roman" w:hAnsi="Times New Roman"/>
          <w:b/>
          <w:szCs w:val="22"/>
        </w:rPr>
        <w:t>на выбор подрядной организации для выполнения работ:</w:t>
      </w:r>
    </w:p>
    <w:p w14:paraId="3F6D1F0A" w14:textId="77777777" w:rsidR="00115D8D" w:rsidRPr="00115D8D" w:rsidRDefault="00115D8D" w:rsidP="00115D8D">
      <w:pPr>
        <w:ind w:firstLine="709"/>
        <w:jc w:val="center"/>
        <w:rPr>
          <w:rFonts w:ascii="Times New Roman" w:hAnsi="Times New Roman"/>
          <w:b/>
          <w:szCs w:val="22"/>
        </w:rPr>
      </w:pPr>
      <w:r w:rsidRPr="00115D8D">
        <w:rPr>
          <w:rFonts w:ascii="Times New Roman" w:hAnsi="Times New Roman"/>
          <w:b/>
          <w:szCs w:val="22"/>
        </w:rPr>
        <w:t xml:space="preserve"> «Реконструкция кровли над холлом 2 этажа с устройством ПВХ мембраны и</w:t>
      </w:r>
    </w:p>
    <w:p w14:paraId="584C87A4" w14:textId="77777777" w:rsidR="00115D8D" w:rsidRPr="00E35143" w:rsidRDefault="00115D8D" w:rsidP="00115D8D">
      <w:pPr>
        <w:ind w:firstLine="709"/>
        <w:jc w:val="center"/>
        <w:rPr>
          <w:rFonts w:ascii="Times New Roman" w:hAnsi="Times New Roman"/>
          <w:b/>
          <w:szCs w:val="22"/>
        </w:rPr>
      </w:pPr>
      <w:r w:rsidRPr="00E35143">
        <w:rPr>
          <w:rFonts w:ascii="Times New Roman" w:hAnsi="Times New Roman"/>
          <w:b/>
          <w:szCs w:val="22"/>
        </w:rPr>
        <w:t>монтажом аэраторов»</w:t>
      </w:r>
    </w:p>
    <w:p w14:paraId="0AFC8396" w14:textId="77777777" w:rsidR="00115D8D" w:rsidRPr="00115D8D" w:rsidRDefault="00115D8D" w:rsidP="00115D8D">
      <w:pPr>
        <w:ind w:firstLine="709"/>
        <w:jc w:val="center"/>
        <w:rPr>
          <w:rFonts w:ascii="Times New Roman" w:hAnsi="Times New Roman"/>
          <w:b/>
          <w:szCs w:val="22"/>
        </w:rPr>
      </w:pPr>
      <w:r w:rsidRPr="00115D8D">
        <w:rPr>
          <w:rFonts w:ascii="Times New Roman" w:hAnsi="Times New Roman"/>
          <w:b/>
          <w:szCs w:val="22"/>
        </w:rPr>
        <w:t xml:space="preserve">  </w:t>
      </w:r>
    </w:p>
    <w:p w14:paraId="1450BF47" w14:textId="77777777" w:rsidR="00115D8D" w:rsidRPr="00115D8D" w:rsidRDefault="00115D8D" w:rsidP="00115D8D">
      <w:pPr>
        <w:jc w:val="center"/>
        <w:rPr>
          <w:rFonts w:ascii="Times New Roman" w:hAnsi="Times New Roman"/>
          <w:szCs w:val="22"/>
        </w:rPr>
      </w:pPr>
    </w:p>
    <w:p w14:paraId="78C6B997" w14:textId="77777777" w:rsidR="00115D8D" w:rsidRPr="00115D8D" w:rsidRDefault="00115D8D" w:rsidP="00115D8D">
      <w:pPr>
        <w:numPr>
          <w:ilvl w:val="0"/>
          <w:numId w:val="45"/>
        </w:numPr>
        <w:tabs>
          <w:tab w:val="clear" w:pos="644"/>
          <w:tab w:val="num" w:pos="284"/>
        </w:tabs>
        <w:spacing w:before="0"/>
        <w:ind w:left="426" w:hanging="426"/>
        <w:jc w:val="both"/>
        <w:rPr>
          <w:rFonts w:ascii="Times New Roman" w:hAnsi="Times New Roman"/>
          <w:szCs w:val="22"/>
        </w:rPr>
      </w:pPr>
      <w:r w:rsidRPr="00115D8D">
        <w:rPr>
          <w:rFonts w:ascii="Times New Roman" w:hAnsi="Times New Roman"/>
          <w:b/>
          <w:szCs w:val="22"/>
        </w:rPr>
        <w:t xml:space="preserve">   Предмет договора</w:t>
      </w:r>
      <w:r w:rsidRPr="00115D8D">
        <w:rPr>
          <w:rFonts w:ascii="Times New Roman" w:hAnsi="Times New Roman"/>
          <w:szCs w:val="22"/>
        </w:rPr>
        <w:t xml:space="preserve">: выполнение работ по устройству мембранной кровли административного здания по адресу: г. Ярославль, </w:t>
      </w:r>
      <w:proofErr w:type="spellStart"/>
      <w:r w:rsidRPr="00115D8D">
        <w:rPr>
          <w:rFonts w:ascii="Times New Roman" w:hAnsi="Times New Roman"/>
          <w:szCs w:val="22"/>
        </w:rPr>
        <w:t>ул.Павлова</w:t>
      </w:r>
      <w:proofErr w:type="spellEnd"/>
      <w:r w:rsidRPr="00115D8D">
        <w:rPr>
          <w:rFonts w:ascii="Times New Roman" w:hAnsi="Times New Roman"/>
          <w:szCs w:val="22"/>
        </w:rPr>
        <w:t>, д.2.</w:t>
      </w:r>
    </w:p>
    <w:p w14:paraId="7ACADBE6" w14:textId="77777777" w:rsidR="00115D8D" w:rsidRPr="00115D8D" w:rsidRDefault="00115D8D" w:rsidP="00115D8D">
      <w:pPr>
        <w:ind w:left="426"/>
        <w:jc w:val="both"/>
        <w:rPr>
          <w:rFonts w:ascii="Times New Roman" w:hAnsi="Times New Roman"/>
          <w:szCs w:val="22"/>
        </w:rPr>
      </w:pPr>
      <w:bookmarkStart w:id="3" w:name="_GoBack"/>
      <w:bookmarkEnd w:id="3"/>
    </w:p>
    <w:p w14:paraId="5363051C" w14:textId="77777777" w:rsidR="00115D8D" w:rsidRPr="00115D8D" w:rsidRDefault="00115D8D" w:rsidP="00115D8D">
      <w:pPr>
        <w:numPr>
          <w:ilvl w:val="1"/>
          <w:numId w:val="45"/>
        </w:numPr>
        <w:tabs>
          <w:tab w:val="num" w:pos="284"/>
        </w:tabs>
        <w:spacing w:before="0"/>
        <w:ind w:left="426" w:hanging="426"/>
        <w:jc w:val="both"/>
        <w:rPr>
          <w:rFonts w:ascii="Times New Roman" w:hAnsi="Times New Roman"/>
          <w:szCs w:val="22"/>
          <w:shd w:val="clear" w:color="auto" w:fill="FFFFFF"/>
        </w:rPr>
      </w:pPr>
      <w:r w:rsidRPr="00115D8D">
        <w:rPr>
          <w:rFonts w:ascii="Times New Roman" w:hAnsi="Times New Roman"/>
          <w:b/>
          <w:szCs w:val="22"/>
          <w:shd w:val="clear" w:color="auto" w:fill="FFFFFF"/>
        </w:rPr>
        <w:t>Требования к подрядчику:</w:t>
      </w:r>
      <w:r w:rsidRPr="00115D8D">
        <w:rPr>
          <w:rFonts w:ascii="Times New Roman" w:hAnsi="Times New Roman"/>
          <w:szCs w:val="22"/>
          <w:shd w:val="clear" w:color="auto" w:fill="FFFFFF"/>
        </w:rPr>
        <w:t xml:space="preserve"> Организация должна иметь все необходимые разрешения на выполнения данного вида работ. Иметь в наличии, или в арендном пользовании технику и оборудование, необходимые для выполнения работ, а также иметь опыт ремонта и переустройства кровли аналогичных зданий. При подаче заявки, участнику, необходимо предоставить данные о ранее сделанных и введенных в эксплуатацию объектах. </w:t>
      </w:r>
    </w:p>
    <w:p w14:paraId="18C7D512" w14:textId="77777777" w:rsidR="00115D8D" w:rsidRPr="00115D8D" w:rsidRDefault="00115D8D" w:rsidP="00115D8D">
      <w:pPr>
        <w:jc w:val="both"/>
        <w:rPr>
          <w:rFonts w:ascii="Times New Roman" w:hAnsi="Times New Roman"/>
          <w:szCs w:val="22"/>
          <w:shd w:val="clear" w:color="auto" w:fill="FFFFFF"/>
        </w:rPr>
      </w:pPr>
    </w:p>
    <w:p w14:paraId="4545DB78" w14:textId="77777777" w:rsidR="00115D8D" w:rsidRPr="00115D8D" w:rsidRDefault="00115D8D" w:rsidP="00115D8D">
      <w:pPr>
        <w:numPr>
          <w:ilvl w:val="0"/>
          <w:numId w:val="45"/>
        </w:numPr>
        <w:tabs>
          <w:tab w:val="clear" w:pos="644"/>
          <w:tab w:val="num" w:pos="284"/>
        </w:tabs>
        <w:spacing w:before="0"/>
        <w:ind w:left="426" w:hanging="426"/>
        <w:jc w:val="both"/>
        <w:rPr>
          <w:rFonts w:ascii="Times New Roman" w:hAnsi="Times New Roman"/>
          <w:szCs w:val="22"/>
          <w:u w:val="single"/>
        </w:rPr>
      </w:pPr>
      <w:r w:rsidRPr="00115D8D">
        <w:rPr>
          <w:rFonts w:ascii="Times New Roman" w:hAnsi="Times New Roman"/>
          <w:szCs w:val="22"/>
          <w:shd w:val="clear" w:color="auto" w:fill="FFFFFF"/>
        </w:rPr>
        <w:t xml:space="preserve">  </w:t>
      </w:r>
      <w:r w:rsidRPr="00115D8D">
        <w:rPr>
          <w:rFonts w:ascii="Times New Roman" w:hAnsi="Times New Roman"/>
          <w:b/>
          <w:szCs w:val="22"/>
          <w:shd w:val="clear" w:color="auto" w:fill="FFFFFF"/>
        </w:rPr>
        <w:t>Требования к качеству выполняемых работ</w:t>
      </w:r>
      <w:r w:rsidRPr="00115D8D">
        <w:rPr>
          <w:rFonts w:ascii="Times New Roman" w:hAnsi="Times New Roman"/>
          <w:szCs w:val="22"/>
          <w:shd w:val="clear" w:color="auto" w:fill="FFFFFF"/>
        </w:rPr>
        <w:t>:</w:t>
      </w:r>
    </w:p>
    <w:p w14:paraId="240172D2" w14:textId="77777777" w:rsidR="00115D8D" w:rsidRPr="00115D8D" w:rsidRDefault="00115D8D" w:rsidP="00115D8D">
      <w:pPr>
        <w:ind w:left="426" w:hanging="426"/>
        <w:jc w:val="both"/>
        <w:rPr>
          <w:rFonts w:ascii="Times New Roman" w:hAnsi="Times New Roman"/>
          <w:szCs w:val="22"/>
          <w:shd w:val="clear" w:color="auto" w:fill="FFFFFF"/>
        </w:rPr>
      </w:pPr>
      <w:r w:rsidRPr="00115D8D">
        <w:rPr>
          <w:rFonts w:ascii="Times New Roman" w:hAnsi="Times New Roman"/>
          <w:szCs w:val="22"/>
          <w:shd w:val="clear" w:color="auto" w:fill="FFFFFF"/>
        </w:rPr>
        <w:t xml:space="preserve">           Выполнить все работы без внесения каких-либо изменений в объемы работ и замены материалов и оборудования, заложенных в сметном расчете (замена материалов и оборудования возможна только на точные эквиваленты при условии соблюдения всех характеристик товаров, работ, услуг, предусмотренных </w:t>
      </w:r>
      <w:hyperlink r:id="rId8" w:tooltip="Проектная документация" w:history="1">
        <w:r w:rsidRPr="00115D8D">
          <w:rPr>
            <w:rStyle w:val="af"/>
            <w:rFonts w:ascii="Times New Roman" w:hAnsi="Times New Roman"/>
            <w:color w:val="auto"/>
            <w:szCs w:val="22"/>
            <w:bdr w:val="none" w:sz="0" w:space="0" w:color="auto" w:frame="1"/>
            <w:shd w:val="clear" w:color="auto" w:fill="FFFFFF"/>
          </w:rPr>
          <w:t>сметной документацией</w:t>
        </w:r>
      </w:hyperlink>
      <w:r w:rsidRPr="00115D8D">
        <w:rPr>
          <w:rFonts w:ascii="Times New Roman" w:hAnsi="Times New Roman"/>
          <w:szCs w:val="22"/>
          <w:shd w:val="clear" w:color="auto" w:fill="FFFFFF"/>
        </w:rPr>
        <w:t>).</w:t>
      </w:r>
    </w:p>
    <w:p w14:paraId="669EAF2A" w14:textId="77777777" w:rsidR="00115D8D" w:rsidRPr="00115D8D" w:rsidRDefault="00115D8D" w:rsidP="00115D8D">
      <w:pPr>
        <w:tabs>
          <w:tab w:val="left" w:pos="426"/>
          <w:tab w:val="num" w:pos="709"/>
        </w:tabs>
        <w:ind w:left="426" w:hanging="142"/>
        <w:jc w:val="both"/>
        <w:rPr>
          <w:rFonts w:ascii="Times New Roman" w:hAnsi="Times New Roman"/>
          <w:szCs w:val="22"/>
          <w:shd w:val="clear" w:color="auto" w:fill="FFFFFF"/>
        </w:rPr>
      </w:pPr>
      <w:r w:rsidRPr="00115D8D">
        <w:rPr>
          <w:rFonts w:ascii="Times New Roman" w:hAnsi="Times New Roman"/>
          <w:szCs w:val="22"/>
          <w:shd w:val="clear" w:color="auto" w:fill="FFFFFF"/>
        </w:rPr>
        <w:t xml:space="preserve">       Работы должны выполнятся в соответствии с требованиями действующих нормативных </w:t>
      </w:r>
      <w:hyperlink r:id="rId9" w:tooltip="Правовые акты" w:history="1">
        <w:r w:rsidRPr="00115D8D">
          <w:rPr>
            <w:rStyle w:val="af"/>
            <w:rFonts w:ascii="Times New Roman" w:hAnsi="Times New Roman"/>
            <w:color w:val="auto"/>
            <w:szCs w:val="22"/>
            <w:bdr w:val="none" w:sz="0" w:space="0" w:color="auto" w:frame="1"/>
            <w:shd w:val="clear" w:color="auto" w:fill="FFFFFF"/>
          </w:rPr>
          <w:t>правовых актов</w:t>
        </w:r>
      </w:hyperlink>
      <w:r w:rsidRPr="00115D8D">
        <w:rPr>
          <w:rFonts w:ascii="Times New Roman" w:hAnsi="Times New Roman"/>
          <w:szCs w:val="22"/>
          <w:shd w:val="clear" w:color="auto" w:fill="FFFFFF"/>
        </w:rPr>
        <w:t>:</w:t>
      </w:r>
    </w:p>
    <w:p w14:paraId="70B2C608" w14:textId="77777777" w:rsidR="00115D8D" w:rsidRPr="00115D8D" w:rsidRDefault="00115D8D" w:rsidP="00115D8D">
      <w:pPr>
        <w:shd w:val="clear" w:color="auto" w:fill="FFFFFF"/>
        <w:jc w:val="both"/>
        <w:outlineLvl w:val="1"/>
        <w:rPr>
          <w:rFonts w:ascii="Times New Roman" w:hAnsi="Times New Roman"/>
          <w:bCs/>
          <w:szCs w:val="22"/>
        </w:rPr>
      </w:pPr>
      <w:r w:rsidRPr="00115D8D">
        <w:rPr>
          <w:rFonts w:ascii="Times New Roman" w:hAnsi="Times New Roman"/>
          <w:bCs/>
          <w:szCs w:val="22"/>
        </w:rPr>
        <w:t xml:space="preserve">      -СНиП II-26–76</w:t>
      </w:r>
      <w:proofErr w:type="gramStart"/>
      <w:r w:rsidRPr="00115D8D">
        <w:rPr>
          <w:rFonts w:ascii="Times New Roman" w:hAnsi="Times New Roman"/>
          <w:bCs/>
          <w:szCs w:val="22"/>
        </w:rPr>
        <w:t xml:space="preserve">   «</w:t>
      </w:r>
      <w:proofErr w:type="gramEnd"/>
      <w:r w:rsidRPr="00115D8D">
        <w:rPr>
          <w:rFonts w:ascii="Times New Roman" w:hAnsi="Times New Roman"/>
          <w:bCs/>
          <w:szCs w:val="22"/>
        </w:rPr>
        <w:t>Кровли»; </w:t>
      </w:r>
    </w:p>
    <w:p w14:paraId="156410B4" w14:textId="77777777" w:rsidR="00115D8D" w:rsidRPr="00115D8D" w:rsidRDefault="00115D8D" w:rsidP="00115D8D">
      <w:pPr>
        <w:shd w:val="clear" w:color="auto" w:fill="FFFFFF"/>
        <w:ind w:left="426" w:hanging="426"/>
        <w:jc w:val="both"/>
        <w:outlineLvl w:val="1"/>
        <w:rPr>
          <w:rFonts w:ascii="Times New Roman" w:hAnsi="Times New Roman"/>
          <w:bCs/>
          <w:szCs w:val="22"/>
        </w:rPr>
      </w:pPr>
      <w:r w:rsidRPr="00115D8D">
        <w:rPr>
          <w:rFonts w:ascii="Times New Roman" w:hAnsi="Times New Roman"/>
          <w:bCs/>
          <w:szCs w:val="22"/>
        </w:rPr>
        <w:t xml:space="preserve">           - ВСН 026-85. Устройство новых и ремонт существующих кровель типовых жилых, общественных и промышленных зданий с применением полимерных мастичных и рулонных гидроизоляционных материалов;</w:t>
      </w:r>
    </w:p>
    <w:p w14:paraId="3AE17D2B" w14:textId="77777777" w:rsidR="00115D8D" w:rsidRPr="00115D8D" w:rsidRDefault="00115D8D" w:rsidP="00115D8D">
      <w:pPr>
        <w:shd w:val="clear" w:color="auto" w:fill="FFFFFF"/>
        <w:ind w:left="426" w:hanging="426"/>
        <w:jc w:val="both"/>
        <w:outlineLvl w:val="1"/>
        <w:rPr>
          <w:rFonts w:ascii="Times New Roman" w:hAnsi="Times New Roman"/>
          <w:bCs/>
          <w:szCs w:val="22"/>
        </w:rPr>
      </w:pPr>
      <w:r w:rsidRPr="00115D8D">
        <w:rPr>
          <w:rFonts w:ascii="Times New Roman" w:hAnsi="Times New Roman"/>
          <w:bCs/>
          <w:szCs w:val="22"/>
        </w:rPr>
        <w:t xml:space="preserve">    - ГОСТ Р 53254-2009 Техника пожарная. Лестницы пожарные наружные стационарные. Ограждения кровли. Общие технические требования. Методы испытаний.</w:t>
      </w:r>
    </w:p>
    <w:p w14:paraId="778BA1CD" w14:textId="77777777" w:rsidR="00115D8D" w:rsidRPr="00115D8D" w:rsidRDefault="00115D8D" w:rsidP="00115D8D">
      <w:pPr>
        <w:tabs>
          <w:tab w:val="num" w:pos="284"/>
        </w:tabs>
        <w:jc w:val="both"/>
        <w:rPr>
          <w:rFonts w:ascii="Times New Roman" w:hAnsi="Times New Roman"/>
          <w:szCs w:val="22"/>
        </w:rPr>
      </w:pPr>
      <w:r w:rsidRPr="00115D8D">
        <w:rPr>
          <w:rFonts w:ascii="Times New Roman" w:hAnsi="Times New Roman"/>
          <w:szCs w:val="22"/>
        </w:rPr>
        <w:t xml:space="preserve">     - СНиП III-10-75 «Благоустройство территории».;</w:t>
      </w:r>
    </w:p>
    <w:p w14:paraId="42CB24BE" w14:textId="77777777" w:rsidR="00115D8D" w:rsidRPr="00115D8D" w:rsidRDefault="00115D8D" w:rsidP="00115D8D">
      <w:pPr>
        <w:pStyle w:val="affd"/>
        <w:shd w:val="clear" w:color="auto" w:fill="FFFFFF"/>
        <w:tabs>
          <w:tab w:val="num" w:pos="284"/>
        </w:tabs>
        <w:spacing w:before="0" w:beforeAutospacing="0" w:after="0" w:afterAutospacing="0"/>
        <w:ind w:left="426" w:hanging="142"/>
        <w:jc w:val="both"/>
        <w:textAlignment w:val="baseline"/>
        <w:rPr>
          <w:sz w:val="22"/>
          <w:szCs w:val="22"/>
        </w:rPr>
      </w:pPr>
      <w:r w:rsidRPr="00115D8D">
        <w:rPr>
          <w:sz w:val="22"/>
          <w:szCs w:val="22"/>
        </w:rPr>
        <w:t>- СНиП «Организация строительства»;</w:t>
      </w:r>
    </w:p>
    <w:p w14:paraId="064D5CD3" w14:textId="77777777" w:rsidR="00115D8D" w:rsidRPr="00115D8D" w:rsidRDefault="00115D8D" w:rsidP="00115D8D">
      <w:pPr>
        <w:pStyle w:val="affd"/>
        <w:shd w:val="clear" w:color="auto" w:fill="FFFFFF"/>
        <w:tabs>
          <w:tab w:val="num" w:pos="284"/>
        </w:tabs>
        <w:spacing w:before="0" w:beforeAutospacing="0" w:after="0" w:afterAutospacing="0"/>
        <w:ind w:left="426" w:hanging="142"/>
        <w:jc w:val="both"/>
        <w:textAlignment w:val="baseline"/>
        <w:rPr>
          <w:sz w:val="22"/>
          <w:szCs w:val="22"/>
        </w:rPr>
      </w:pPr>
      <w:r w:rsidRPr="00115D8D">
        <w:rPr>
          <w:sz w:val="22"/>
          <w:szCs w:val="22"/>
        </w:rPr>
        <w:t>– СНиП «Безопасность труда в строительстве. Часть 1. Общие требования»;</w:t>
      </w:r>
    </w:p>
    <w:p w14:paraId="60EECF49" w14:textId="77777777" w:rsidR="00115D8D" w:rsidRPr="00115D8D" w:rsidRDefault="00115D8D" w:rsidP="00115D8D">
      <w:pPr>
        <w:pStyle w:val="affd"/>
        <w:shd w:val="clear" w:color="auto" w:fill="FFFFFF"/>
        <w:tabs>
          <w:tab w:val="num" w:pos="284"/>
        </w:tabs>
        <w:spacing w:before="0" w:beforeAutospacing="0" w:after="0" w:afterAutospacing="0"/>
        <w:ind w:left="426" w:hanging="142"/>
        <w:jc w:val="both"/>
        <w:textAlignment w:val="baseline"/>
        <w:rPr>
          <w:sz w:val="22"/>
          <w:szCs w:val="22"/>
        </w:rPr>
      </w:pPr>
      <w:r w:rsidRPr="00115D8D">
        <w:rPr>
          <w:sz w:val="22"/>
          <w:szCs w:val="22"/>
        </w:rPr>
        <w:t>– </w:t>
      </w:r>
      <w:proofErr w:type="gramStart"/>
      <w:r w:rsidRPr="00115D8D">
        <w:rPr>
          <w:sz w:val="22"/>
          <w:szCs w:val="22"/>
        </w:rPr>
        <w:t>СНиП  «</w:t>
      </w:r>
      <w:proofErr w:type="gramEnd"/>
      <w:r w:rsidRPr="00115D8D">
        <w:rPr>
          <w:sz w:val="22"/>
          <w:szCs w:val="22"/>
        </w:rPr>
        <w:t>Безопасность труда в строительстве. Часть 2. Строительное производство»;</w:t>
      </w:r>
    </w:p>
    <w:p w14:paraId="44930C0B" w14:textId="77777777" w:rsidR="00115D8D" w:rsidRPr="00115D8D" w:rsidRDefault="00115D8D" w:rsidP="00115D8D">
      <w:pPr>
        <w:tabs>
          <w:tab w:val="num" w:pos="284"/>
        </w:tabs>
        <w:ind w:left="426" w:hanging="142"/>
        <w:jc w:val="both"/>
        <w:rPr>
          <w:rFonts w:ascii="Times New Roman" w:hAnsi="Times New Roman"/>
          <w:szCs w:val="22"/>
        </w:rPr>
      </w:pPr>
      <w:r w:rsidRPr="00115D8D">
        <w:rPr>
          <w:rFonts w:ascii="Times New Roman" w:hAnsi="Times New Roman"/>
          <w:szCs w:val="22"/>
        </w:rPr>
        <w:t xml:space="preserve"> -СП 2.6.1.2612-10 (ОСПОРБ-99/2010) «Основные санитарные правила обеспечения радиационной безопасности»,</w:t>
      </w:r>
    </w:p>
    <w:p w14:paraId="5841EABF" w14:textId="77777777" w:rsidR="00115D8D" w:rsidRPr="00115D8D" w:rsidRDefault="00115D8D" w:rsidP="00115D8D">
      <w:pPr>
        <w:tabs>
          <w:tab w:val="num" w:pos="284"/>
        </w:tabs>
        <w:ind w:left="426" w:hanging="142"/>
        <w:jc w:val="both"/>
        <w:rPr>
          <w:rFonts w:ascii="Times New Roman" w:hAnsi="Times New Roman"/>
          <w:szCs w:val="22"/>
        </w:rPr>
      </w:pPr>
      <w:r w:rsidRPr="00115D8D">
        <w:rPr>
          <w:rFonts w:ascii="Times New Roman" w:hAnsi="Times New Roman"/>
          <w:szCs w:val="22"/>
        </w:rPr>
        <w:t>- ГОСТ 23407-78 «Ограждения инвентарные строительных площадок и участков производства работ»;</w:t>
      </w:r>
    </w:p>
    <w:p w14:paraId="73D778AD" w14:textId="77777777" w:rsidR="00115D8D" w:rsidRPr="00115D8D" w:rsidRDefault="00115D8D" w:rsidP="00115D8D">
      <w:pPr>
        <w:tabs>
          <w:tab w:val="num" w:pos="284"/>
        </w:tabs>
        <w:ind w:left="426" w:hanging="142"/>
        <w:jc w:val="both"/>
        <w:rPr>
          <w:rFonts w:ascii="Times New Roman" w:hAnsi="Times New Roman"/>
          <w:szCs w:val="22"/>
        </w:rPr>
      </w:pPr>
      <w:r w:rsidRPr="00115D8D">
        <w:rPr>
          <w:rFonts w:ascii="Times New Roman" w:hAnsi="Times New Roman"/>
          <w:szCs w:val="22"/>
        </w:rPr>
        <w:t>- ГОСТ 12.1.046-85 «Нормы освещения строительных площадок»;</w:t>
      </w:r>
    </w:p>
    <w:p w14:paraId="2C3D7624" w14:textId="77777777" w:rsidR="00115D8D" w:rsidRPr="00115D8D" w:rsidRDefault="00115D8D" w:rsidP="00115D8D">
      <w:pPr>
        <w:tabs>
          <w:tab w:val="num" w:pos="284"/>
        </w:tabs>
        <w:ind w:left="426" w:hanging="142"/>
        <w:jc w:val="both"/>
        <w:rPr>
          <w:rFonts w:ascii="Times New Roman" w:hAnsi="Times New Roman"/>
          <w:szCs w:val="22"/>
        </w:rPr>
      </w:pPr>
      <w:r w:rsidRPr="00115D8D">
        <w:rPr>
          <w:rFonts w:ascii="Times New Roman" w:hAnsi="Times New Roman"/>
          <w:szCs w:val="22"/>
        </w:rPr>
        <w:t>- ППБ 05-86 «Правила пожарной безопасности при производстве строительно-монтажных работ».</w:t>
      </w:r>
    </w:p>
    <w:p w14:paraId="4CEA0F21" w14:textId="77777777" w:rsidR="00115D8D" w:rsidRPr="00115D8D" w:rsidRDefault="00115D8D" w:rsidP="00115D8D">
      <w:pPr>
        <w:pStyle w:val="affd"/>
        <w:shd w:val="clear" w:color="auto" w:fill="FFFFFF"/>
        <w:tabs>
          <w:tab w:val="num" w:pos="284"/>
        </w:tabs>
        <w:spacing w:before="0" w:beforeAutospacing="0" w:after="0" w:afterAutospacing="0"/>
        <w:ind w:left="426" w:hanging="142"/>
        <w:jc w:val="both"/>
        <w:textAlignment w:val="baseline"/>
        <w:rPr>
          <w:sz w:val="22"/>
          <w:szCs w:val="22"/>
        </w:rPr>
      </w:pPr>
      <w:r w:rsidRPr="00115D8D">
        <w:rPr>
          <w:sz w:val="22"/>
          <w:szCs w:val="22"/>
        </w:rPr>
        <w:t>– СанПиН 2.2.3.1384 - 03 «Гигиенические требования к организации строительного производства и </w:t>
      </w:r>
      <w:hyperlink r:id="rId10" w:tooltip="Строительные работы" w:history="1">
        <w:r w:rsidRPr="00115D8D">
          <w:rPr>
            <w:rStyle w:val="af"/>
            <w:rFonts w:ascii="Times New Roman" w:hAnsi="Times New Roman"/>
            <w:color w:val="auto"/>
            <w:sz w:val="22"/>
            <w:szCs w:val="22"/>
            <w:bdr w:val="none" w:sz="0" w:space="0" w:color="auto" w:frame="1"/>
          </w:rPr>
          <w:t>строительных работ</w:t>
        </w:r>
      </w:hyperlink>
      <w:r w:rsidRPr="00115D8D">
        <w:rPr>
          <w:sz w:val="22"/>
          <w:szCs w:val="22"/>
        </w:rPr>
        <w:t>»;</w:t>
      </w:r>
    </w:p>
    <w:p w14:paraId="4A534CD7" w14:textId="77777777" w:rsidR="00115D8D" w:rsidRPr="00115D8D" w:rsidRDefault="00115D8D" w:rsidP="00115D8D">
      <w:pPr>
        <w:pStyle w:val="affd"/>
        <w:shd w:val="clear" w:color="auto" w:fill="FFFFFF"/>
        <w:tabs>
          <w:tab w:val="num" w:pos="284"/>
        </w:tabs>
        <w:spacing w:before="0" w:beforeAutospacing="0" w:after="0" w:afterAutospacing="0"/>
        <w:ind w:left="426" w:hanging="142"/>
        <w:jc w:val="both"/>
        <w:textAlignment w:val="baseline"/>
        <w:rPr>
          <w:sz w:val="22"/>
          <w:szCs w:val="22"/>
        </w:rPr>
      </w:pPr>
      <w:r w:rsidRPr="00115D8D">
        <w:rPr>
          <w:sz w:val="22"/>
          <w:szCs w:val="22"/>
        </w:rPr>
        <w:t>- </w:t>
      </w:r>
      <w:hyperlink r:id="rId11" w:tooltip="Строительные нормы и правила" w:history="1">
        <w:r w:rsidRPr="00115D8D">
          <w:rPr>
            <w:rStyle w:val="af"/>
            <w:rFonts w:ascii="Times New Roman" w:hAnsi="Times New Roman"/>
            <w:color w:val="auto"/>
            <w:sz w:val="22"/>
            <w:szCs w:val="22"/>
            <w:bdr w:val="none" w:sz="0" w:space="0" w:color="auto" w:frame="1"/>
          </w:rPr>
          <w:t>СНИП</w:t>
        </w:r>
      </w:hyperlink>
      <w:r w:rsidRPr="00115D8D">
        <w:rPr>
          <w:sz w:val="22"/>
          <w:szCs w:val="22"/>
        </w:rPr>
        <w:t> 3.05.03-85</w:t>
      </w:r>
    </w:p>
    <w:p w14:paraId="78B7A480" w14:textId="77777777" w:rsidR="00115D8D" w:rsidRPr="00115D8D" w:rsidRDefault="00115D8D" w:rsidP="00115D8D">
      <w:pPr>
        <w:pStyle w:val="affd"/>
        <w:shd w:val="clear" w:color="auto" w:fill="FFFFFF"/>
        <w:tabs>
          <w:tab w:val="num" w:pos="284"/>
        </w:tabs>
        <w:spacing w:before="0" w:beforeAutospacing="0" w:after="0" w:afterAutospacing="0"/>
        <w:ind w:left="426" w:hanging="142"/>
        <w:jc w:val="both"/>
        <w:textAlignment w:val="baseline"/>
        <w:rPr>
          <w:sz w:val="22"/>
          <w:szCs w:val="22"/>
        </w:rPr>
      </w:pPr>
      <w:r w:rsidRPr="00115D8D">
        <w:rPr>
          <w:sz w:val="22"/>
          <w:szCs w:val="22"/>
        </w:rPr>
        <w:t>– Федерального закона РФ от 01.01.2001 «Об </w:t>
      </w:r>
      <w:hyperlink r:id="rId12" w:tooltip="Экология и охрана окружающей среды" w:history="1">
        <w:r w:rsidRPr="00115D8D">
          <w:rPr>
            <w:rStyle w:val="af"/>
            <w:rFonts w:ascii="Times New Roman" w:hAnsi="Times New Roman"/>
            <w:color w:val="auto"/>
            <w:sz w:val="22"/>
            <w:szCs w:val="22"/>
            <w:bdr w:val="none" w:sz="0" w:space="0" w:color="auto" w:frame="1"/>
          </w:rPr>
          <w:t>охране окружающей среды</w:t>
        </w:r>
      </w:hyperlink>
      <w:r w:rsidRPr="00115D8D">
        <w:rPr>
          <w:sz w:val="22"/>
          <w:szCs w:val="22"/>
        </w:rPr>
        <w:t>»;</w:t>
      </w:r>
    </w:p>
    <w:p w14:paraId="382EBEE2" w14:textId="77777777" w:rsidR="00115D8D" w:rsidRPr="00115D8D" w:rsidRDefault="00115D8D" w:rsidP="00115D8D">
      <w:pPr>
        <w:pStyle w:val="affd"/>
        <w:shd w:val="clear" w:color="auto" w:fill="FFFFFF"/>
        <w:tabs>
          <w:tab w:val="num" w:pos="284"/>
        </w:tabs>
        <w:spacing w:before="0" w:beforeAutospacing="0" w:after="0" w:afterAutospacing="0"/>
        <w:ind w:left="426" w:hanging="142"/>
        <w:jc w:val="both"/>
        <w:textAlignment w:val="baseline"/>
        <w:rPr>
          <w:sz w:val="22"/>
          <w:szCs w:val="22"/>
        </w:rPr>
      </w:pPr>
      <w:r w:rsidRPr="00115D8D">
        <w:rPr>
          <w:sz w:val="22"/>
          <w:szCs w:val="22"/>
        </w:rPr>
        <w:t xml:space="preserve"> -Федеральный закон от 01.01.01 г. N 52-ФЗ «О </w:t>
      </w:r>
      <w:proofErr w:type="spellStart"/>
      <w:r w:rsidRPr="00115D8D">
        <w:rPr>
          <w:sz w:val="22"/>
          <w:szCs w:val="22"/>
        </w:rPr>
        <w:t>санитарно</w:t>
      </w:r>
      <w:proofErr w:type="spellEnd"/>
      <w:r w:rsidRPr="00115D8D">
        <w:rPr>
          <w:sz w:val="22"/>
          <w:szCs w:val="22"/>
        </w:rPr>
        <w:t xml:space="preserve"> - эпидемиологическом благополучии населения»;</w:t>
      </w:r>
    </w:p>
    <w:p w14:paraId="745DABA8" w14:textId="77777777" w:rsidR="00115D8D" w:rsidRPr="00115D8D" w:rsidRDefault="00115D8D" w:rsidP="00115D8D">
      <w:pPr>
        <w:numPr>
          <w:ilvl w:val="0"/>
          <w:numId w:val="45"/>
        </w:numPr>
        <w:tabs>
          <w:tab w:val="clear" w:pos="644"/>
          <w:tab w:val="num" w:pos="284"/>
        </w:tabs>
        <w:spacing w:before="0"/>
        <w:ind w:left="426" w:hanging="426"/>
        <w:jc w:val="both"/>
        <w:rPr>
          <w:rFonts w:ascii="Times New Roman" w:hAnsi="Times New Roman"/>
          <w:szCs w:val="22"/>
          <w:u w:val="single"/>
        </w:rPr>
      </w:pPr>
      <w:r w:rsidRPr="00115D8D">
        <w:rPr>
          <w:rFonts w:ascii="Times New Roman" w:hAnsi="Times New Roman"/>
          <w:b/>
          <w:szCs w:val="22"/>
          <w:shd w:val="clear" w:color="auto" w:fill="FFFFFF"/>
        </w:rPr>
        <w:t>Требования к материалам</w:t>
      </w:r>
      <w:r w:rsidRPr="00115D8D">
        <w:rPr>
          <w:rFonts w:ascii="Times New Roman" w:hAnsi="Times New Roman"/>
          <w:szCs w:val="22"/>
          <w:shd w:val="clear" w:color="auto" w:fill="FFFFFF"/>
        </w:rPr>
        <w:t>: все </w:t>
      </w:r>
      <w:hyperlink r:id="rId13" w:tooltip="Строительные материалы (портал Pandia.org)" w:history="1">
        <w:r w:rsidRPr="00115D8D">
          <w:rPr>
            <w:rStyle w:val="af"/>
            <w:rFonts w:ascii="Times New Roman" w:hAnsi="Times New Roman"/>
            <w:color w:val="auto"/>
            <w:szCs w:val="22"/>
            <w:bdr w:val="none" w:sz="0" w:space="0" w:color="auto" w:frame="1"/>
            <w:shd w:val="clear" w:color="auto" w:fill="FFFFFF"/>
          </w:rPr>
          <w:t>строительные материалы</w:t>
        </w:r>
      </w:hyperlink>
      <w:r w:rsidRPr="00115D8D">
        <w:rPr>
          <w:rFonts w:ascii="Times New Roman" w:hAnsi="Times New Roman"/>
          <w:szCs w:val="22"/>
          <w:shd w:val="clear" w:color="auto" w:fill="FFFFFF"/>
        </w:rPr>
        <w:t xml:space="preserve"> и товары, используемые в процессе производства строительно-монтажных работ, должны быть разрешены для применения, иметь </w:t>
      </w:r>
      <w:r w:rsidRPr="00115D8D">
        <w:rPr>
          <w:rFonts w:ascii="Times New Roman" w:hAnsi="Times New Roman"/>
          <w:szCs w:val="22"/>
          <w:shd w:val="clear" w:color="auto" w:fill="FFFFFF"/>
        </w:rPr>
        <w:lastRenderedPageBreak/>
        <w:t>соответствующие сертификаты качества и (или) соответствия, сертификаты </w:t>
      </w:r>
      <w:hyperlink r:id="rId14" w:tooltip="Пожарная безопасность" w:history="1">
        <w:r w:rsidRPr="00115D8D">
          <w:rPr>
            <w:rStyle w:val="af"/>
            <w:rFonts w:ascii="Times New Roman" w:hAnsi="Times New Roman"/>
            <w:color w:val="auto"/>
            <w:szCs w:val="22"/>
            <w:bdr w:val="none" w:sz="0" w:space="0" w:color="auto" w:frame="1"/>
            <w:shd w:val="clear" w:color="auto" w:fill="FFFFFF"/>
          </w:rPr>
          <w:t>пожарной безопасности</w:t>
        </w:r>
      </w:hyperlink>
      <w:r w:rsidRPr="00115D8D">
        <w:rPr>
          <w:rFonts w:ascii="Times New Roman" w:hAnsi="Times New Roman"/>
          <w:szCs w:val="22"/>
          <w:shd w:val="clear" w:color="auto" w:fill="FFFFFF"/>
        </w:rPr>
        <w:t> (при необходимости их получения).</w:t>
      </w:r>
    </w:p>
    <w:p w14:paraId="488F37C7" w14:textId="77777777" w:rsidR="00115D8D" w:rsidRPr="00115D8D" w:rsidRDefault="00115D8D" w:rsidP="00115D8D">
      <w:pPr>
        <w:ind w:left="426"/>
        <w:jc w:val="both"/>
        <w:rPr>
          <w:rFonts w:ascii="Times New Roman" w:hAnsi="Times New Roman"/>
          <w:szCs w:val="22"/>
          <w:u w:val="single"/>
        </w:rPr>
      </w:pPr>
    </w:p>
    <w:p w14:paraId="395BAEED" w14:textId="77777777" w:rsidR="00115D8D" w:rsidRPr="00115D8D" w:rsidRDefault="00115D8D" w:rsidP="00115D8D">
      <w:pPr>
        <w:numPr>
          <w:ilvl w:val="0"/>
          <w:numId w:val="45"/>
        </w:numPr>
        <w:tabs>
          <w:tab w:val="clear" w:pos="644"/>
          <w:tab w:val="num" w:pos="284"/>
        </w:tabs>
        <w:spacing w:before="0"/>
        <w:ind w:left="426" w:hanging="426"/>
        <w:jc w:val="both"/>
        <w:rPr>
          <w:rFonts w:ascii="Times New Roman" w:hAnsi="Times New Roman"/>
          <w:szCs w:val="22"/>
          <w:shd w:val="clear" w:color="auto" w:fill="FFFFFF"/>
        </w:rPr>
      </w:pPr>
      <w:r w:rsidRPr="00115D8D">
        <w:rPr>
          <w:rFonts w:ascii="Times New Roman" w:hAnsi="Times New Roman"/>
          <w:b/>
          <w:szCs w:val="22"/>
        </w:rPr>
        <w:t>Организация работ:</w:t>
      </w:r>
      <w:r w:rsidRPr="00115D8D">
        <w:rPr>
          <w:rFonts w:ascii="Times New Roman" w:hAnsi="Times New Roman"/>
          <w:szCs w:val="22"/>
        </w:rPr>
        <w:t xml:space="preserve"> работы производить в </w:t>
      </w:r>
      <w:proofErr w:type="gramStart"/>
      <w:r w:rsidRPr="00115D8D">
        <w:rPr>
          <w:rFonts w:ascii="Times New Roman" w:hAnsi="Times New Roman"/>
          <w:szCs w:val="22"/>
        </w:rPr>
        <w:t>соответствии  с</w:t>
      </w:r>
      <w:proofErr w:type="gramEnd"/>
      <w:r w:rsidRPr="00115D8D">
        <w:rPr>
          <w:rFonts w:ascii="Times New Roman" w:hAnsi="Times New Roman"/>
          <w:szCs w:val="22"/>
        </w:rPr>
        <w:t xml:space="preserve"> проектом производства работ (</w:t>
      </w:r>
      <w:r w:rsidRPr="00115D8D">
        <w:rPr>
          <w:rFonts w:ascii="Times New Roman" w:hAnsi="Times New Roman"/>
          <w:b/>
          <w:szCs w:val="22"/>
        </w:rPr>
        <w:t>ППР</w:t>
      </w:r>
      <w:r w:rsidRPr="00115D8D">
        <w:rPr>
          <w:rFonts w:ascii="Times New Roman" w:hAnsi="Times New Roman"/>
          <w:szCs w:val="22"/>
        </w:rPr>
        <w:t>), разработанным подрядчиком</w:t>
      </w:r>
      <w:r w:rsidRPr="00115D8D">
        <w:rPr>
          <w:rFonts w:ascii="Times New Roman" w:hAnsi="Times New Roman"/>
          <w:szCs w:val="22"/>
          <w:shd w:val="clear" w:color="auto" w:fill="FFFFFF"/>
        </w:rPr>
        <w:t>, утвержденным и согласованным с заказчиком.</w:t>
      </w:r>
    </w:p>
    <w:p w14:paraId="0D528794" w14:textId="77777777" w:rsidR="00115D8D" w:rsidRPr="00115D8D" w:rsidRDefault="00115D8D" w:rsidP="00115D8D">
      <w:pPr>
        <w:tabs>
          <w:tab w:val="num" w:pos="284"/>
        </w:tabs>
        <w:ind w:left="426" w:hanging="426"/>
        <w:jc w:val="both"/>
        <w:rPr>
          <w:rFonts w:ascii="Times New Roman" w:hAnsi="Times New Roman"/>
          <w:szCs w:val="22"/>
        </w:rPr>
      </w:pPr>
      <w:r w:rsidRPr="00115D8D">
        <w:rPr>
          <w:rFonts w:ascii="Times New Roman" w:hAnsi="Times New Roman"/>
          <w:szCs w:val="22"/>
          <w:shd w:val="clear" w:color="auto" w:fill="FFFFFF"/>
        </w:rPr>
        <w:t xml:space="preserve">4.1 </w:t>
      </w:r>
      <w:r w:rsidRPr="00115D8D">
        <w:rPr>
          <w:rFonts w:ascii="Times New Roman" w:hAnsi="Times New Roman"/>
          <w:b/>
          <w:szCs w:val="22"/>
        </w:rPr>
        <w:t>ППР</w:t>
      </w:r>
      <w:r w:rsidRPr="00115D8D">
        <w:rPr>
          <w:rFonts w:ascii="Times New Roman" w:hAnsi="Times New Roman"/>
          <w:szCs w:val="22"/>
        </w:rPr>
        <w:t xml:space="preserve"> необходимо оформлять в соответствии с требованиями свода правил СП48.13330.2011 «Организация строительства» (</w:t>
      </w:r>
      <w:r w:rsidRPr="00115D8D">
        <w:rPr>
          <w:rFonts w:ascii="Times New Roman" w:hAnsi="Times New Roman"/>
          <w:bCs/>
          <w:szCs w:val="22"/>
        </w:rPr>
        <w:t xml:space="preserve">Актуализированная редакция СНиП 12-01-2004), </w:t>
      </w:r>
      <w:r w:rsidRPr="00115D8D">
        <w:rPr>
          <w:rFonts w:ascii="Times New Roman" w:hAnsi="Times New Roman"/>
          <w:szCs w:val="22"/>
        </w:rPr>
        <w:t xml:space="preserve">утвержденного приказом Министерства регионального развития Российской Федерации (Минрегион России) от 27 декабря </w:t>
      </w:r>
      <w:smartTag w:uri="urn:schemas-microsoft-com:office:smarttags" w:element="metricconverter">
        <w:smartTagPr>
          <w:attr w:name="ProductID" w:val="2010 г"/>
        </w:smartTagPr>
        <w:r w:rsidRPr="00115D8D">
          <w:rPr>
            <w:rFonts w:ascii="Times New Roman" w:hAnsi="Times New Roman"/>
            <w:szCs w:val="22"/>
          </w:rPr>
          <w:t>2010 г</w:t>
        </w:r>
      </w:smartTag>
      <w:r w:rsidRPr="00115D8D">
        <w:rPr>
          <w:rFonts w:ascii="Times New Roman" w:hAnsi="Times New Roman"/>
          <w:szCs w:val="22"/>
        </w:rPr>
        <w:t xml:space="preserve">. № 781 и введенного в действие с 20 мая </w:t>
      </w:r>
      <w:smartTag w:uri="urn:schemas-microsoft-com:office:smarttags" w:element="metricconverter">
        <w:smartTagPr>
          <w:attr w:name="ProductID" w:val="2011 г"/>
        </w:smartTagPr>
        <w:r w:rsidRPr="00115D8D">
          <w:rPr>
            <w:rFonts w:ascii="Times New Roman" w:hAnsi="Times New Roman"/>
            <w:szCs w:val="22"/>
          </w:rPr>
          <w:t>2011 г</w:t>
        </w:r>
      </w:smartTag>
      <w:r w:rsidRPr="00115D8D">
        <w:rPr>
          <w:rFonts w:ascii="Times New Roman" w:hAnsi="Times New Roman"/>
          <w:szCs w:val="22"/>
        </w:rPr>
        <w:t>.</w:t>
      </w:r>
    </w:p>
    <w:p w14:paraId="3227E533" w14:textId="77777777" w:rsidR="00115D8D" w:rsidRPr="00115D8D" w:rsidRDefault="00115D8D" w:rsidP="00115D8D">
      <w:pPr>
        <w:tabs>
          <w:tab w:val="num" w:pos="284"/>
        </w:tabs>
        <w:ind w:left="426" w:hanging="426"/>
        <w:jc w:val="both"/>
        <w:rPr>
          <w:rFonts w:ascii="Times New Roman" w:hAnsi="Times New Roman"/>
          <w:szCs w:val="22"/>
        </w:rPr>
      </w:pPr>
      <w:r w:rsidRPr="00115D8D">
        <w:rPr>
          <w:rFonts w:ascii="Times New Roman" w:hAnsi="Times New Roman"/>
          <w:szCs w:val="22"/>
        </w:rPr>
        <w:t xml:space="preserve">       В соответствии с пунктом 5.7.4 СП48.13330.2011, при любом строительстве </w:t>
      </w:r>
      <w:r w:rsidRPr="00115D8D">
        <w:rPr>
          <w:rFonts w:ascii="Times New Roman" w:hAnsi="Times New Roman"/>
          <w:b/>
          <w:szCs w:val="22"/>
        </w:rPr>
        <w:t>на территории действующего предприятия</w:t>
      </w:r>
      <w:r w:rsidRPr="00115D8D">
        <w:rPr>
          <w:rFonts w:ascii="Times New Roman" w:hAnsi="Times New Roman"/>
          <w:szCs w:val="22"/>
        </w:rPr>
        <w:t xml:space="preserve">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</w:r>
    </w:p>
    <w:p w14:paraId="3F90A45A" w14:textId="77777777" w:rsidR="00115D8D" w:rsidRPr="00115D8D" w:rsidRDefault="00115D8D" w:rsidP="00115D8D">
      <w:pPr>
        <w:pStyle w:val="af6"/>
        <w:tabs>
          <w:tab w:val="num" w:pos="709"/>
        </w:tabs>
        <w:ind w:left="426" w:firstLine="0"/>
        <w:rPr>
          <w:b/>
          <w:sz w:val="22"/>
          <w:szCs w:val="22"/>
        </w:rPr>
      </w:pPr>
      <w:r w:rsidRPr="00115D8D">
        <w:rPr>
          <w:b/>
          <w:sz w:val="22"/>
          <w:szCs w:val="22"/>
        </w:rPr>
        <w:t>- календарный план производства работ по объекту;</w:t>
      </w:r>
    </w:p>
    <w:p w14:paraId="2AFDEDD5" w14:textId="77777777" w:rsidR="00115D8D" w:rsidRPr="00115D8D" w:rsidRDefault="00115D8D" w:rsidP="00115D8D">
      <w:pPr>
        <w:pStyle w:val="af6"/>
        <w:tabs>
          <w:tab w:val="num" w:pos="709"/>
        </w:tabs>
        <w:ind w:left="426" w:firstLine="0"/>
        <w:rPr>
          <w:b/>
          <w:sz w:val="22"/>
          <w:szCs w:val="22"/>
        </w:rPr>
      </w:pPr>
      <w:r w:rsidRPr="00115D8D">
        <w:rPr>
          <w:b/>
          <w:sz w:val="22"/>
          <w:szCs w:val="22"/>
        </w:rPr>
        <w:t>- технологические карты на выполнение видов работ;</w:t>
      </w:r>
    </w:p>
    <w:p w14:paraId="6A99D5C0" w14:textId="77777777" w:rsidR="00115D8D" w:rsidRPr="00115D8D" w:rsidRDefault="00115D8D" w:rsidP="00115D8D">
      <w:pPr>
        <w:pStyle w:val="af6"/>
        <w:tabs>
          <w:tab w:val="num" w:pos="709"/>
        </w:tabs>
        <w:ind w:left="426" w:firstLine="0"/>
        <w:rPr>
          <w:b/>
          <w:sz w:val="22"/>
          <w:szCs w:val="22"/>
        </w:rPr>
      </w:pPr>
    </w:p>
    <w:p w14:paraId="2AAA0AA2" w14:textId="77777777" w:rsidR="00115D8D" w:rsidRPr="00115D8D" w:rsidRDefault="00115D8D" w:rsidP="00115D8D">
      <w:pPr>
        <w:numPr>
          <w:ilvl w:val="0"/>
          <w:numId w:val="45"/>
        </w:numPr>
        <w:tabs>
          <w:tab w:val="clear" w:pos="644"/>
          <w:tab w:val="num" w:pos="284"/>
        </w:tabs>
        <w:spacing w:before="0"/>
        <w:ind w:left="426" w:hanging="426"/>
        <w:jc w:val="both"/>
        <w:rPr>
          <w:rFonts w:ascii="Times New Roman" w:hAnsi="Times New Roman"/>
          <w:szCs w:val="22"/>
        </w:rPr>
      </w:pPr>
      <w:r w:rsidRPr="00115D8D">
        <w:rPr>
          <w:rFonts w:ascii="Times New Roman" w:hAnsi="Times New Roman"/>
          <w:b/>
          <w:szCs w:val="22"/>
        </w:rPr>
        <w:t>Место выполнения работ</w:t>
      </w:r>
      <w:r w:rsidRPr="00115D8D">
        <w:rPr>
          <w:rFonts w:ascii="Times New Roman" w:hAnsi="Times New Roman"/>
          <w:szCs w:val="22"/>
        </w:rPr>
        <w:t xml:space="preserve">: Работы ведутся на территории административного </w:t>
      </w:r>
      <w:proofErr w:type="gramStart"/>
      <w:r w:rsidRPr="00115D8D">
        <w:rPr>
          <w:rFonts w:ascii="Times New Roman" w:hAnsi="Times New Roman"/>
          <w:szCs w:val="22"/>
        </w:rPr>
        <w:t>здания  ,</w:t>
      </w:r>
      <w:proofErr w:type="gramEnd"/>
      <w:r w:rsidRPr="00115D8D">
        <w:rPr>
          <w:rFonts w:ascii="Times New Roman" w:hAnsi="Times New Roman"/>
          <w:szCs w:val="22"/>
        </w:rPr>
        <w:t xml:space="preserve"> по </w:t>
      </w:r>
      <w:proofErr w:type="spellStart"/>
      <w:r w:rsidRPr="00115D8D">
        <w:rPr>
          <w:rFonts w:ascii="Times New Roman" w:hAnsi="Times New Roman"/>
          <w:szCs w:val="22"/>
        </w:rPr>
        <w:t>адресу:г.Ярославль</w:t>
      </w:r>
      <w:proofErr w:type="spellEnd"/>
      <w:r w:rsidRPr="00115D8D">
        <w:rPr>
          <w:rFonts w:ascii="Times New Roman" w:hAnsi="Times New Roman"/>
          <w:szCs w:val="22"/>
        </w:rPr>
        <w:t xml:space="preserve">, </w:t>
      </w:r>
      <w:proofErr w:type="spellStart"/>
      <w:r w:rsidRPr="00115D8D">
        <w:rPr>
          <w:rFonts w:ascii="Times New Roman" w:hAnsi="Times New Roman"/>
          <w:szCs w:val="22"/>
        </w:rPr>
        <w:t>ул.Павлова</w:t>
      </w:r>
      <w:proofErr w:type="spellEnd"/>
      <w:r w:rsidRPr="00115D8D">
        <w:rPr>
          <w:rFonts w:ascii="Times New Roman" w:hAnsi="Times New Roman"/>
          <w:szCs w:val="22"/>
        </w:rPr>
        <w:t>, д.2.</w:t>
      </w:r>
    </w:p>
    <w:p w14:paraId="5866A132" w14:textId="77777777" w:rsidR="00115D8D" w:rsidRPr="00115D8D" w:rsidRDefault="00115D8D" w:rsidP="00115D8D">
      <w:pPr>
        <w:ind w:left="426" w:hanging="426"/>
        <w:jc w:val="both"/>
        <w:rPr>
          <w:rFonts w:ascii="Times New Roman" w:hAnsi="Times New Roman"/>
          <w:szCs w:val="22"/>
          <w:u w:val="single"/>
        </w:rPr>
      </w:pPr>
      <w:r w:rsidRPr="00115D8D">
        <w:rPr>
          <w:rFonts w:ascii="Times New Roman" w:hAnsi="Times New Roman"/>
          <w:szCs w:val="22"/>
        </w:rPr>
        <w:t xml:space="preserve">5.1 </w:t>
      </w:r>
      <w:r w:rsidRPr="00115D8D">
        <w:rPr>
          <w:rFonts w:ascii="Times New Roman" w:hAnsi="Times New Roman"/>
          <w:szCs w:val="22"/>
          <w:lang w:eastAsia="x-none"/>
        </w:rPr>
        <w:t>Работы проводятся на территории действующего предприятия, в ограниченных условиях.</w:t>
      </w:r>
    </w:p>
    <w:p w14:paraId="7442EBC7" w14:textId="77777777" w:rsidR="00115D8D" w:rsidRPr="00115D8D" w:rsidRDefault="00115D8D" w:rsidP="00115D8D">
      <w:pPr>
        <w:ind w:left="426"/>
        <w:jc w:val="both"/>
        <w:rPr>
          <w:rFonts w:ascii="Times New Roman" w:hAnsi="Times New Roman"/>
          <w:szCs w:val="22"/>
        </w:rPr>
      </w:pPr>
      <w:r w:rsidRPr="00115D8D">
        <w:rPr>
          <w:rFonts w:ascii="Times New Roman" w:hAnsi="Times New Roman"/>
          <w:szCs w:val="22"/>
          <w:lang w:eastAsia="x-none"/>
        </w:rPr>
        <w:t xml:space="preserve">Фактические условия производства работ – </w:t>
      </w:r>
      <w:r w:rsidRPr="00115D8D">
        <w:rPr>
          <w:rFonts w:ascii="Times New Roman" w:hAnsi="Times New Roman"/>
          <w:szCs w:val="22"/>
        </w:rPr>
        <w:t xml:space="preserve">допустимые, класс 2 (без вредных факторов). </w:t>
      </w:r>
    </w:p>
    <w:p w14:paraId="465C31B8" w14:textId="77777777" w:rsidR="00115D8D" w:rsidRPr="00115D8D" w:rsidRDefault="00115D8D" w:rsidP="00115D8D">
      <w:pPr>
        <w:ind w:left="426"/>
        <w:jc w:val="both"/>
        <w:rPr>
          <w:rFonts w:ascii="Times New Roman" w:hAnsi="Times New Roman"/>
          <w:szCs w:val="22"/>
        </w:rPr>
      </w:pPr>
    </w:p>
    <w:p w14:paraId="59EC4692" w14:textId="77777777" w:rsidR="00115D8D" w:rsidRPr="00115D8D" w:rsidRDefault="00115D8D" w:rsidP="00115D8D">
      <w:pPr>
        <w:ind w:left="426" w:hanging="426"/>
        <w:jc w:val="both"/>
        <w:rPr>
          <w:rFonts w:ascii="Times New Roman" w:hAnsi="Times New Roman"/>
          <w:szCs w:val="22"/>
        </w:rPr>
      </w:pPr>
      <w:r w:rsidRPr="00115D8D">
        <w:rPr>
          <w:rFonts w:ascii="Times New Roman" w:hAnsi="Times New Roman"/>
          <w:szCs w:val="22"/>
          <w:shd w:val="clear" w:color="auto" w:fill="FFFFFF"/>
        </w:rPr>
        <w:t xml:space="preserve">6.  </w:t>
      </w:r>
      <w:r w:rsidRPr="00115D8D">
        <w:rPr>
          <w:rFonts w:ascii="Times New Roman" w:hAnsi="Times New Roman"/>
          <w:b/>
          <w:szCs w:val="22"/>
          <w:shd w:val="clear" w:color="auto" w:fill="FFFFFF"/>
        </w:rPr>
        <w:t>Требования по объему гарантий качества работ</w:t>
      </w:r>
      <w:r w:rsidRPr="00115D8D">
        <w:rPr>
          <w:rFonts w:ascii="Times New Roman" w:hAnsi="Times New Roman"/>
          <w:szCs w:val="22"/>
          <w:shd w:val="clear" w:color="auto" w:fill="FFFFFF"/>
        </w:rPr>
        <w:t xml:space="preserve">: </w:t>
      </w:r>
      <w:r w:rsidRPr="00115D8D">
        <w:rPr>
          <w:rFonts w:ascii="Times New Roman" w:hAnsi="Times New Roman"/>
          <w:szCs w:val="22"/>
        </w:rPr>
        <w:t xml:space="preserve">устранить за свой счёт все дефекты и </w:t>
      </w:r>
      <w:proofErr w:type="gramStart"/>
      <w:r w:rsidRPr="00115D8D">
        <w:rPr>
          <w:rFonts w:ascii="Times New Roman" w:hAnsi="Times New Roman"/>
          <w:szCs w:val="22"/>
        </w:rPr>
        <w:t>замечания</w:t>
      </w:r>
      <w:proofErr w:type="gramEnd"/>
      <w:r w:rsidRPr="00115D8D">
        <w:rPr>
          <w:rFonts w:ascii="Times New Roman" w:hAnsi="Times New Roman"/>
          <w:szCs w:val="22"/>
        </w:rPr>
        <w:t xml:space="preserve"> обнаруженные представителем Заказчика в предоставляемых работах и услугах. </w:t>
      </w:r>
    </w:p>
    <w:p w14:paraId="585C2A00" w14:textId="77777777" w:rsidR="00115D8D" w:rsidRPr="00115D8D" w:rsidRDefault="00115D8D" w:rsidP="00115D8D">
      <w:pPr>
        <w:ind w:left="426" w:hanging="426"/>
        <w:jc w:val="both"/>
        <w:rPr>
          <w:rFonts w:ascii="Times New Roman" w:hAnsi="Times New Roman"/>
          <w:szCs w:val="22"/>
          <w:shd w:val="clear" w:color="auto" w:fill="FFFFFF"/>
        </w:rPr>
      </w:pPr>
      <w:r w:rsidRPr="00115D8D">
        <w:rPr>
          <w:rFonts w:ascii="Times New Roman" w:hAnsi="Times New Roman"/>
          <w:szCs w:val="22"/>
        </w:rPr>
        <w:t>6.1</w:t>
      </w:r>
      <w:r w:rsidRPr="00115D8D">
        <w:rPr>
          <w:rFonts w:ascii="Times New Roman" w:hAnsi="Times New Roman"/>
          <w:b/>
          <w:szCs w:val="22"/>
        </w:rPr>
        <w:t xml:space="preserve"> Гарантийный срок</w:t>
      </w:r>
      <w:r w:rsidRPr="00115D8D">
        <w:rPr>
          <w:rFonts w:ascii="Times New Roman" w:hAnsi="Times New Roman"/>
          <w:szCs w:val="22"/>
        </w:rPr>
        <w:t xml:space="preserve"> на выполненные услуги и работы устанавливается </w:t>
      </w:r>
      <w:r w:rsidRPr="00115D8D">
        <w:rPr>
          <w:rFonts w:ascii="Times New Roman" w:hAnsi="Times New Roman"/>
          <w:b/>
          <w:szCs w:val="22"/>
        </w:rPr>
        <w:t>3 (три)</w:t>
      </w:r>
      <w:r w:rsidRPr="00115D8D">
        <w:rPr>
          <w:rFonts w:ascii="Times New Roman" w:hAnsi="Times New Roman"/>
          <w:szCs w:val="22"/>
        </w:rPr>
        <w:t xml:space="preserve"> года с даты подписания Сторонами Акта выполненных работ. </w:t>
      </w:r>
      <w:r w:rsidRPr="00115D8D">
        <w:rPr>
          <w:rFonts w:ascii="Times New Roman" w:hAnsi="Times New Roman"/>
          <w:szCs w:val="22"/>
          <w:shd w:val="clear" w:color="auto" w:fill="FFFFFF"/>
        </w:rPr>
        <w:t>При обнаружении дефектов выполненных работ в течение </w:t>
      </w:r>
      <w:hyperlink r:id="rId15" w:tooltip="Гарантийный срок" w:history="1">
        <w:r w:rsidRPr="00115D8D">
          <w:rPr>
            <w:rStyle w:val="af"/>
            <w:rFonts w:ascii="Times New Roman" w:hAnsi="Times New Roman"/>
            <w:color w:val="auto"/>
            <w:szCs w:val="22"/>
            <w:bdr w:val="none" w:sz="0" w:space="0" w:color="auto" w:frame="1"/>
            <w:shd w:val="clear" w:color="auto" w:fill="FFFFFF"/>
          </w:rPr>
          <w:t>гарантийного срока</w:t>
        </w:r>
      </w:hyperlink>
      <w:r w:rsidRPr="00115D8D">
        <w:rPr>
          <w:rFonts w:ascii="Times New Roman" w:hAnsi="Times New Roman"/>
          <w:szCs w:val="22"/>
          <w:shd w:val="clear" w:color="auto" w:fill="FFFFFF"/>
        </w:rPr>
        <w:t>, в 10 - дневный срок с даты предъявления соответствующего требования заказчиком, подрядчик устраняет их за свой счет.</w:t>
      </w:r>
    </w:p>
    <w:p w14:paraId="62C42F78" w14:textId="77777777" w:rsidR="00115D8D" w:rsidRPr="00115D8D" w:rsidRDefault="00115D8D" w:rsidP="00115D8D">
      <w:pPr>
        <w:ind w:left="426" w:hanging="426"/>
        <w:jc w:val="both"/>
        <w:rPr>
          <w:rFonts w:ascii="Times New Roman" w:hAnsi="Times New Roman"/>
          <w:szCs w:val="22"/>
        </w:rPr>
      </w:pPr>
    </w:p>
    <w:p w14:paraId="1B5DF6E6" w14:textId="77777777" w:rsidR="00115D8D" w:rsidRPr="00115D8D" w:rsidRDefault="00115D8D" w:rsidP="00115D8D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line="0" w:lineRule="atLeast"/>
        <w:ind w:left="426" w:hanging="426"/>
        <w:jc w:val="both"/>
        <w:rPr>
          <w:rFonts w:ascii="Times New Roman" w:hAnsi="Times New Roman"/>
          <w:szCs w:val="22"/>
        </w:rPr>
      </w:pPr>
      <w:proofErr w:type="gramStart"/>
      <w:r w:rsidRPr="00115D8D">
        <w:rPr>
          <w:rFonts w:ascii="Times New Roman" w:hAnsi="Times New Roman"/>
          <w:szCs w:val="22"/>
          <w:shd w:val="clear" w:color="auto" w:fill="FFFFFF"/>
        </w:rPr>
        <w:t xml:space="preserve">6.2 </w:t>
      </w:r>
      <w:r w:rsidRPr="00115D8D">
        <w:rPr>
          <w:rFonts w:ascii="Times New Roman" w:hAnsi="Times New Roman"/>
          <w:szCs w:val="22"/>
        </w:rPr>
        <w:t xml:space="preserve"> Гарантировать</w:t>
      </w:r>
      <w:proofErr w:type="gramEnd"/>
      <w:r w:rsidRPr="00115D8D">
        <w:rPr>
          <w:rFonts w:ascii="Times New Roman" w:hAnsi="Times New Roman"/>
          <w:szCs w:val="22"/>
        </w:rPr>
        <w:t xml:space="preserve"> освобождение Заказчика от любой ответственности по оплате сумм по всем требованиям и судебным искам, а также от всякого рода расходов, связанных с увечьями и несчастными случаями, в том числе со смертельным исходом, могущими возникнуть при выполнении Подрядчиком своих обязанностей по настоящему Договору в отношении персонала Подрядчика.</w:t>
      </w:r>
    </w:p>
    <w:p w14:paraId="7ED58308" w14:textId="77777777" w:rsidR="00115D8D" w:rsidRPr="00115D8D" w:rsidRDefault="00115D8D" w:rsidP="00115D8D">
      <w:pPr>
        <w:widowControl w:val="0"/>
        <w:shd w:val="clear" w:color="auto" w:fill="FFFFFF"/>
        <w:tabs>
          <w:tab w:val="num" w:pos="284"/>
        </w:tabs>
        <w:autoSpaceDE w:val="0"/>
        <w:autoSpaceDN w:val="0"/>
        <w:adjustRightInd w:val="0"/>
        <w:spacing w:line="0" w:lineRule="atLeast"/>
        <w:ind w:left="426" w:hanging="426"/>
        <w:jc w:val="both"/>
        <w:rPr>
          <w:rFonts w:ascii="Times New Roman" w:hAnsi="Times New Roman"/>
          <w:szCs w:val="22"/>
        </w:rPr>
      </w:pPr>
    </w:p>
    <w:p w14:paraId="6010D3EC" w14:textId="77777777" w:rsidR="00115D8D" w:rsidRPr="00115D8D" w:rsidRDefault="00115D8D" w:rsidP="00115D8D">
      <w:pPr>
        <w:ind w:left="426" w:hanging="426"/>
        <w:jc w:val="both"/>
        <w:rPr>
          <w:rFonts w:ascii="Times New Roman" w:hAnsi="Times New Roman"/>
          <w:szCs w:val="22"/>
          <w:shd w:val="clear" w:color="auto" w:fill="FFFFFF"/>
        </w:rPr>
      </w:pPr>
      <w:r w:rsidRPr="00115D8D">
        <w:rPr>
          <w:rFonts w:ascii="Times New Roman" w:hAnsi="Times New Roman"/>
          <w:szCs w:val="22"/>
          <w:shd w:val="clear" w:color="auto" w:fill="FFFFFF"/>
        </w:rPr>
        <w:t xml:space="preserve">10. </w:t>
      </w:r>
      <w:r w:rsidRPr="00115D8D">
        <w:rPr>
          <w:rFonts w:ascii="Times New Roman" w:hAnsi="Times New Roman"/>
          <w:b/>
          <w:szCs w:val="22"/>
          <w:shd w:val="clear" w:color="auto" w:fill="FFFFFF"/>
        </w:rPr>
        <w:t>Порядок сдачи и приемки результатов работ</w:t>
      </w:r>
      <w:r w:rsidRPr="00115D8D">
        <w:rPr>
          <w:rFonts w:ascii="Times New Roman" w:hAnsi="Times New Roman"/>
          <w:szCs w:val="22"/>
          <w:shd w:val="clear" w:color="auto" w:fill="FFFFFF"/>
        </w:rPr>
        <w:t xml:space="preserve">: Подрядчик предоставляет на подпись акты выполненных работ по форме КС-2, и КС-3. </w:t>
      </w:r>
    </w:p>
    <w:p w14:paraId="009EF50E" w14:textId="77777777" w:rsidR="00115D8D" w:rsidRPr="00115D8D" w:rsidRDefault="00115D8D" w:rsidP="00115D8D">
      <w:pPr>
        <w:jc w:val="both"/>
        <w:rPr>
          <w:rFonts w:ascii="Times New Roman" w:hAnsi="Times New Roman"/>
          <w:szCs w:val="22"/>
          <w:shd w:val="clear" w:color="auto" w:fill="FFFFFF"/>
        </w:rPr>
      </w:pPr>
    </w:p>
    <w:p w14:paraId="6D2BD846" w14:textId="77777777" w:rsidR="00115D8D" w:rsidRPr="00115D8D" w:rsidRDefault="00115D8D" w:rsidP="00115D8D">
      <w:pPr>
        <w:ind w:left="360"/>
        <w:jc w:val="center"/>
        <w:rPr>
          <w:rFonts w:ascii="Times New Roman" w:hAnsi="Times New Roman"/>
          <w:szCs w:val="22"/>
        </w:rPr>
      </w:pPr>
    </w:p>
    <w:p w14:paraId="4614EC7E" w14:textId="77777777" w:rsidR="00115D8D" w:rsidRPr="00115D8D" w:rsidRDefault="00115D8D" w:rsidP="00115D8D">
      <w:pPr>
        <w:ind w:left="360"/>
        <w:jc w:val="center"/>
        <w:rPr>
          <w:rFonts w:ascii="Times New Roman" w:hAnsi="Times New Roman"/>
          <w:b/>
          <w:szCs w:val="22"/>
        </w:rPr>
      </w:pPr>
      <w:r w:rsidRPr="00115D8D">
        <w:rPr>
          <w:rFonts w:ascii="Times New Roman" w:hAnsi="Times New Roman"/>
          <w:b/>
          <w:szCs w:val="22"/>
        </w:rPr>
        <w:t xml:space="preserve">«Устройство мембранной кровли административного здания по </w:t>
      </w:r>
      <w:proofErr w:type="gramStart"/>
      <w:r w:rsidRPr="00115D8D">
        <w:rPr>
          <w:rFonts w:ascii="Times New Roman" w:hAnsi="Times New Roman"/>
          <w:b/>
          <w:szCs w:val="22"/>
        </w:rPr>
        <w:t>ул.  »</w:t>
      </w:r>
      <w:proofErr w:type="gramEnd"/>
    </w:p>
    <w:p w14:paraId="2BC174EB" w14:textId="77777777" w:rsidR="00115D8D" w:rsidRPr="00115D8D" w:rsidRDefault="00115D8D" w:rsidP="00115D8D">
      <w:pPr>
        <w:ind w:left="360"/>
        <w:jc w:val="center"/>
        <w:rPr>
          <w:rFonts w:ascii="Times New Roman" w:hAnsi="Times New Roman"/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020"/>
        <w:gridCol w:w="1128"/>
        <w:gridCol w:w="1514"/>
      </w:tblGrid>
      <w:tr w:rsidR="00115D8D" w:rsidRPr="00115D8D" w14:paraId="6EA394B8" w14:textId="77777777" w:rsidTr="00286052">
        <w:tc>
          <w:tcPr>
            <w:tcW w:w="534" w:type="dxa"/>
          </w:tcPr>
          <w:p w14:paraId="37AF185D" w14:textId="77777777" w:rsidR="00115D8D" w:rsidRPr="00115D8D" w:rsidRDefault="00115D8D" w:rsidP="00286052">
            <w:pPr>
              <w:ind w:right="-108"/>
              <w:rPr>
                <w:rFonts w:ascii="Times New Roman" w:hAnsi="Times New Roman"/>
                <w:b/>
                <w:szCs w:val="22"/>
              </w:rPr>
            </w:pPr>
            <w:r w:rsidRPr="00115D8D">
              <w:rPr>
                <w:rFonts w:ascii="Times New Roman" w:hAnsi="Times New Roman"/>
                <w:b/>
                <w:szCs w:val="22"/>
              </w:rPr>
              <w:t>№ п/п</w:t>
            </w:r>
          </w:p>
        </w:tc>
        <w:tc>
          <w:tcPr>
            <w:tcW w:w="7087" w:type="dxa"/>
          </w:tcPr>
          <w:p w14:paraId="53467C14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115D8D">
              <w:rPr>
                <w:rFonts w:ascii="Times New Roman" w:hAnsi="Times New Roman"/>
                <w:b/>
                <w:szCs w:val="22"/>
              </w:rPr>
              <w:t>Наименование работ и затрат</w:t>
            </w:r>
          </w:p>
        </w:tc>
        <w:tc>
          <w:tcPr>
            <w:tcW w:w="1134" w:type="dxa"/>
          </w:tcPr>
          <w:p w14:paraId="5212F25E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115D8D">
              <w:rPr>
                <w:rFonts w:ascii="Times New Roman" w:hAnsi="Times New Roman"/>
                <w:b/>
                <w:szCs w:val="22"/>
              </w:rPr>
              <w:t>Ед. изм.</w:t>
            </w:r>
          </w:p>
        </w:tc>
        <w:tc>
          <w:tcPr>
            <w:tcW w:w="1525" w:type="dxa"/>
          </w:tcPr>
          <w:p w14:paraId="3BE8D797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115D8D">
              <w:rPr>
                <w:rFonts w:ascii="Times New Roman" w:hAnsi="Times New Roman"/>
                <w:b/>
                <w:szCs w:val="22"/>
              </w:rPr>
              <w:t>Кол-во.</w:t>
            </w:r>
          </w:p>
        </w:tc>
      </w:tr>
      <w:tr w:rsidR="00115D8D" w:rsidRPr="00115D8D" w14:paraId="0A041F22" w14:textId="77777777" w:rsidTr="00286052">
        <w:tc>
          <w:tcPr>
            <w:tcW w:w="10280" w:type="dxa"/>
            <w:gridSpan w:val="4"/>
          </w:tcPr>
          <w:p w14:paraId="148D4105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115D8D">
              <w:rPr>
                <w:rFonts w:ascii="Times New Roman" w:hAnsi="Times New Roman"/>
                <w:b/>
                <w:szCs w:val="22"/>
              </w:rPr>
              <w:t>Сборка кровельного пирога</w:t>
            </w:r>
          </w:p>
        </w:tc>
      </w:tr>
      <w:tr w:rsidR="00115D8D" w:rsidRPr="00115D8D" w14:paraId="3C27DDEA" w14:textId="77777777" w:rsidTr="00286052">
        <w:tc>
          <w:tcPr>
            <w:tcW w:w="534" w:type="dxa"/>
          </w:tcPr>
          <w:p w14:paraId="5B2B054F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7087" w:type="dxa"/>
          </w:tcPr>
          <w:p w14:paraId="1C779D1D" w14:textId="77777777" w:rsidR="00115D8D" w:rsidRPr="00115D8D" w:rsidRDefault="00115D8D" w:rsidP="00286052">
            <w:pPr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Укладка разделительного слоя</w:t>
            </w:r>
          </w:p>
        </w:tc>
        <w:tc>
          <w:tcPr>
            <w:tcW w:w="1134" w:type="dxa"/>
          </w:tcPr>
          <w:p w14:paraId="33D32D37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м2</w:t>
            </w:r>
          </w:p>
        </w:tc>
        <w:tc>
          <w:tcPr>
            <w:tcW w:w="1525" w:type="dxa"/>
          </w:tcPr>
          <w:p w14:paraId="477A5BFD" w14:textId="77777777" w:rsidR="00115D8D" w:rsidRPr="00115D8D" w:rsidRDefault="00115D8D" w:rsidP="00286052">
            <w:pPr>
              <w:jc w:val="right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333</w:t>
            </w:r>
          </w:p>
        </w:tc>
      </w:tr>
      <w:tr w:rsidR="00115D8D" w:rsidRPr="00115D8D" w14:paraId="6F0401D0" w14:textId="77777777" w:rsidTr="00286052">
        <w:tc>
          <w:tcPr>
            <w:tcW w:w="534" w:type="dxa"/>
          </w:tcPr>
          <w:p w14:paraId="60792E27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7087" w:type="dxa"/>
          </w:tcPr>
          <w:p w14:paraId="23EC6756" w14:textId="77777777" w:rsidR="00115D8D" w:rsidRPr="00115D8D" w:rsidRDefault="00115D8D" w:rsidP="00286052">
            <w:pPr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Монтаж ПВХ мембраны</w:t>
            </w:r>
          </w:p>
        </w:tc>
        <w:tc>
          <w:tcPr>
            <w:tcW w:w="1134" w:type="dxa"/>
          </w:tcPr>
          <w:p w14:paraId="3F450790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м2</w:t>
            </w:r>
          </w:p>
        </w:tc>
        <w:tc>
          <w:tcPr>
            <w:tcW w:w="1525" w:type="dxa"/>
          </w:tcPr>
          <w:p w14:paraId="563FF76D" w14:textId="77777777" w:rsidR="00115D8D" w:rsidRPr="00115D8D" w:rsidRDefault="00115D8D" w:rsidP="00286052">
            <w:pPr>
              <w:jc w:val="right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333</w:t>
            </w:r>
          </w:p>
        </w:tc>
      </w:tr>
      <w:tr w:rsidR="00115D8D" w:rsidRPr="00115D8D" w14:paraId="0F8069E9" w14:textId="77777777" w:rsidTr="00286052">
        <w:tc>
          <w:tcPr>
            <w:tcW w:w="534" w:type="dxa"/>
          </w:tcPr>
          <w:p w14:paraId="07C67403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7087" w:type="dxa"/>
          </w:tcPr>
          <w:p w14:paraId="635D5CD9" w14:textId="77777777" w:rsidR="00115D8D" w:rsidRPr="00115D8D" w:rsidRDefault="00115D8D" w:rsidP="00286052">
            <w:pPr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Устройство примыканий из ПВХ мембраны</w:t>
            </w:r>
          </w:p>
        </w:tc>
        <w:tc>
          <w:tcPr>
            <w:tcW w:w="1134" w:type="dxa"/>
          </w:tcPr>
          <w:p w14:paraId="0FBFCECC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 w:rsidRPr="00115D8D">
              <w:rPr>
                <w:rFonts w:ascii="Times New Roman" w:hAnsi="Times New Roman"/>
                <w:szCs w:val="22"/>
              </w:rPr>
              <w:t>мп</w:t>
            </w:r>
            <w:proofErr w:type="spellEnd"/>
          </w:p>
        </w:tc>
        <w:tc>
          <w:tcPr>
            <w:tcW w:w="1525" w:type="dxa"/>
          </w:tcPr>
          <w:p w14:paraId="4C6D130B" w14:textId="77777777" w:rsidR="00115D8D" w:rsidRPr="00115D8D" w:rsidRDefault="00115D8D" w:rsidP="00286052">
            <w:pPr>
              <w:jc w:val="right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150</w:t>
            </w:r>
          </w:p>
        </w:tc>
      </w:tr>
      <w:tr w:rsidR="00115D8D" w:rsidRPr="00115D8D" w14:paraId="56950849" w14:textId="77777777" w:rsidTr="00286052">
        <w:tc>
          <w:tcPr>
            <w:tcW w:w="534" w:type="dxa"/>
          </w:tcPr>
          <w:p w14:paraId="4C6BCC1C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7087" w:type="dxa"/>
          </w:tcPr>
          <w:p w14:paraId="5E823E6A" w14:textId="77777777" w:rsidR="00115D8D" w:rsidRPr="00115D8D" w:rsidRDefault="00115D8D" w:rsidP="00286052">
            <w:pPr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Монтаж аэраторов</w:t>
            </w:r>
          </w:p>
        </w:tc>
        <w:tc>
          <w:tcPr>
            <w:tcW w:w="1134" w:type="dxa"/>
          </w:tcPr>
          <w:p w14:paraId="45A14618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 w:rsidRPr="00115D8D"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525" w:type="dxa"/>
          </w:tcPr>
          <w:p w14:paraId="570ADB89" w14:textId="77777777" w:rsidR="00115D8D" w:rsidRPr="00115D8D" w:rsidRDefault="00115D8D" w:rsidP="00286052">
            <w:pPr>
              <w:jc w:val="right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4</w:t>
            </w:r>
          </w:p>
        </w:tc>
      </w:tr>
      <w:tr w:rsidR="00115D8D" w:rsidRPr="00115D8D" w14:paraId="6A33DBDC" w14:textId="77777777" w:rsidTr="00286052">
        <w:tc>
          <w:tcPr>
            <w:tcW w:w="534" w:type="dxa"/>
          </w:tcPr>
          <w:p w14:paraId="2E6BB97A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7087" w:type="dxa"/>
          </w:tcPr>
          <w:p w14:paraId="75B758CE" w14:textId="77777777" w:rsidR="00115D8D" w:rsidRPr="00115D8D" w:rsidRDefault="00115D8D" w:rsidP="00286052">
            <w:pPr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Демонтаж и монтаж воронок</w:t>
            </w:r>
          </w:p>
        </w:tc>
        <w:tc>
          <w:tcPr>
            <w:tcW w:w="1134" w:type="dxa"/>
          </w:tcPr>
          <w:p w14:paraId="15D6CEB9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 w:rsidRPr="00115D8D"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525" w:type="dxa"/>
          </w:tcPr>
          <w:p w14:paraId="6CC55AA8" w14:textId="77777777" w:rsidR="00115D8D" w:rsidRPr="00115D8D" w:rsidRDefault="00115D8D" w:rsidP="00286052">
            <w:pPr>
              <w:jc w:val="right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115D8D" w:rsidRPr="00115D8D" w14:paraId="11619B81" w14:textId="77777777" w:rsidTr="00286052">
        <w:tc>
          <w:tcPr>
            <w:tcW w:w="534" w:type="dxa"/>
          </w:tcPr>
          <w:p w14:paraId="62867870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lastRenderedPageBreak/>
              <w:t>6</w:t>
            </w:r>
          </w:p>
        </w:tc>
        <w:tc>
          <w:tcPr>
            <w:tcW w:w="7087" w:type="dxa"/>
          </w:tcPr>
          <w:p w14:paraId="5BC741A5" w14:textId="77777777" w:rsidR="00115D8D" w:rsidRPr="00115D8D" w:rsidRDefault="00115D8D" w:rsidP="00286052">
            <w:pPr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Демонтаж и монтаж парапетных крышек</w:t>
            </w:r>
          </w:p>
        </w:tc>
        <w:tc>
          <w:tcPr>
            <w:tcW w:w="1134" w:type="dxa"/>
          </w:tcPr>
          <w:p w14:paraId="062E326F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 w:rsidRPr="00115D8D">
              <w:rPr>
                <w:rFonts w:ascii="Times New Roman" w:hAnsi="Times New Roman"/>
                <w:szCs w:val="22"/>
              </w:rPr>
              <w:t>мп</w:t>
            </w:r>
            <w:proofErr w:type="spellEnd"/>
          </w:p>
        </w:tc>
        <w:tc>
          <w:tcPr>
            <w:tcW w:w="1525" w:type="dxa"/>
          </w:tcPr>
          <w:p w14:paraId="3551777C" w14:textId="77777777" w:rsidR="00115D8D" w:rsidRPr="00115D8D" w:rsidRDefault="00115D8D" w:rsidP="00286052">
            <w:pPr>
              <w:jc w:val="right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110</w:t>
            </w:r>
          </w:p>
        </w:tc>
      </w:tr>
      <w:tr w:rsidR="00115D8D" w:rsidRPr="00115D8D" w14:paraId="7C20C21E" w14:textId="77777777" w:rsidTr="00286052">
        <w:tc>
          <w:tcPr>
            <w:tcW w:w="534" w:type="dxa"/>
          </w:tcPr>
          <w:p w14:paraId="689753F7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7087" w:type="dxa"/>
          </w:tcPr>
          <w:p w14:paraId="107D1C1A" w14:textId="77777777" w:rsidR="00115D8D" w:rsidRPr="00115D8D" w:rsidRDefault="00115D8D" w:rsidP="00286052">
            <w:pPr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 xml:space="preserve">Устройство слива </w:t>
            </w:r>
          </w:p>
        </w:tc>
        <w:tc>
          <w:tcPr>
            <w:tcW w:w="1134" w:type="dxa"/>
          </w:tcPr>
          <w:p w14:paraId="2AABBE1B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 w:rsidRPr="00115D8D"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525" w:type="dxa"/>
          </w:tcPr>
          <w:p w14:paraId="19A8CF2D" w14:textId="77777777" w:rsidR="00115D8D" w:rsidRPr="00115D8D" w:rsidRDefault="00115D8D" w:rsidP="00286052">
            <w:pPr>
              <w:jc w:val="right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115D8D" w:rsidRPr="00115D8D" w14:paraId="6B1E78DD" w14:textId="77777777" w:rsidTr="00286052">
        <w:tc>
          <w:tcPr>
            <w:tcW w:w="10280" w:type="dxa"/>
            <w:gridSpan w:val="4"/>
          </w:tcPr>
          <w:p w14:paraId="0FC3F1C3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115D8D">
              <w:rPr>
                <w:rFonts w:ascii="Times New Roman" w:hAnsi="Times New Roman"/>
                <w:b/>
                <w:szCs w:val="22"/>
              </w:rPr>
              <w:t>Основные используемые материалы:</w:t>
            </w:r>
          </w:p>
        </w:tc>
      </w:tr>
      <w:tr w:rsidR="00115D8D" w:rsidRPr="00115D8D" w14:paraId="728600F6" w14:textId="77777777" w:rsidTr="00286052">
        <w:tc>
          <w:tcPr>
            <w:tcW w:w="534" w:type="dxa"/>
          </w:tcPr>
          <w:p w14:paraId="0B0FAAE1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9746" w:type="dxa"/>
            <w:gridSpan w:val="3"/>
          </w:tcPr>
          <w:p w14:paraId="731B1F20" w14:textId="77777777" w:rsidR="00115D8D" w:rsidRPr="00115D8D" w:rsidRDefault="00115D8D" w:rsidP="00286052">
            <w:pPr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ПВХ  мембрана серая 1,2мм 2,10х25м</w:t>
            </w:r>
          </w:p>
        </w:tc>
      </w:tr>
      <w:tr w:rsidR="00115D8D" w:rsidRPr="00115D8D" w14:paraId="7186E3E1" w14:textId="77777777" w:rsidTr="00286052">
        <w:tc>
          <w:tcPr>
            <w:tcW w:w="534" w:type="dxa"/>
          </w:tcPr>
          <w:p w14:paraId="19DFE4C4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9746" w:type="dxa"/>
            <w:gridSpan w:val="3"/>
          </w:tcPr>
          <w:p w14:paraId="3D57EF5F" w14:textId="77777777" w:rsidR="00115D8D" w:rsidRPr="00115D8D" w:rsidRDefault="00115D8D" w:rsidP="00286052">
            <w:pPr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 xml:space="preserve">Кровельный геотекстиль (пл.150) 2х50м </w:t>
            </w:r>
          </w:p>
        </w:tc>
      </w:tr>
      <w:tr w:rsidR="00115D8D" w:rsidRPr="00115D8D" w14:paraId="108C1B6E" w14:textId="77777777" w:rsidTr="00286052">
        <w:tc>
          <w:tcPr>
            <w:tcW w:w="534" w:type="dxa"/>
          </w:tcPr>
          <w:p w14:paraId="5EE11CCE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9746" w:type="dxa"/>
            <w:gridSpan w:val="3"/>
          </w:tcPr>
          <w:p w14:paraId="7D1B0497" w14:textId="77777777" w:rsidR="00115D8D" w:rsidRPr="00115D8D" w:rsidRDefault="00115D8D" w:rsidP="00286052">
            <w:pPr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Рейка прижимная (прямая) алюминиевая, 2м</w:t>
            </w:r>
          </w:p>
        </w:tc>
      </w:tr>
      <w:tr w:rsidR="00115D8D" w:rsidRPr="00115D8D" w14:paraId="4110FE21" w14:textId="77777777" w:rsidTr="00286052">
        <w:tc>
          <w:tcPr>
            <w:tcW w:w="534" w:type="dxa"/>
          </w:tcPr>
          <w:p w14:paraId="6A050720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9746" w:type="dxa"/>
            <w:gridSpan w:val="3"/>
          </w:tcPr>
          <w:p w14:paraId="5DEF515B" w14:textId="77777777" w:rsidR="00115D8D" w:rsidRPr="00115D8D" w:rsidRDefault="00115D8D" w:rsidP="00286052">
            <w:pPr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Рейка краевая (угловая) алюминиевая, 2м</w:t>
            </w:r>
          </w:p>
        </w:tc>
      </w:tr>
      <w:tr w:rsidR="00115D8D" w:rsidRPr="00115D8D" w14:paraId="5D4C13D6" w14:textId="77777777" w:rsidTr="00286052">
        <w:tc>
          <w:tcPr>
            <w:tcW w:w="534" w:type="dxa"/>
          </w:tcPr>
          <w:p w14:paraId="43F20B4F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9746" w:type="dxa"/>
            <w:gridSpan w:val="3"/>
          </w:tcPr>
          <w:p w14:paraId="37A8AEF1" w14:textId="77777777" w:rsidR="00115D8D" w:rsidRPr="00115D8D" w:rsidRDefault="00115D8D" w:rsidP="00286052">
            <w:pPr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 xml:space="preserve">Круглый тарельчатый держатель </w:t>
            </w:r>
            <w:proofErr w:type="spellStart"/>
            <w:r w:rsidRPr="00115D8D">
              <w:rPr>
                <w:rFonts w:ascii="Times New Roman" w:hAnsi="Times New Roman"/>
                <w:szCs w:val="22"/>
              </w:rPr>
              <w:t>ТехноНИКОЛЬ</w:t>
            </w:r>
            <w:proofErr w:type="spellEnd"/>
            <w:r w:rsidRPr="00115D8D">
              <w:rPr>
                <w:rFonts w:ascii="Times New Roman" w:hAnsi="Times New Roman"/>
                <w:szCs w:val="22"/>
              </w:rPr>
              <w:t xml:space="preserve"> </w:t>
            </w:r>
          </w:p>
        </w:tc>
      </w:tr>
      <w:tr w:rsidR="00115D8D" w:rsidRPr="00115D8D" w14:paraId="60E56969" w14:textId="77777777" w:rsidTr="00286052">
        <w:tc>
          <w:tcPr>
            <w:tcW w:w="534" w:type="dxa"/>
          </w:tcPr>
          <w:p w14:paraId="4AA1F31A" w14:textId="77777777" w:rsidR="00115D8D" w:rsidRPr="00115D8D" w:rsidRDefault="00115D8D" w:rsidP="00286052">
            <w:pPr>
              <w:jc w:val="center"/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9746" w:type="dxa"/>
            <w:gridSpan w:val="3"/>
          </w:tcPr>
          <w:p w14:paraId="41F7F7AC" w14:textId="77777777" w:rsidR="00115D8D" w:rsidRPr="00115D8D" w:rsidRDefault="00115D8D" w:rsidP="00286052">
            <w:pPr>
              <w:rPr>
                <w:rFonts w:ascii="Times New Roman" w:hAnsi="Times New Roman"/>
                <w:szCs w:val="22"/>
              </w:rPr>
            </w:pPr>
            <w:r w:rsidRPr="00115D8D">
              <w:rPr>
                <w:rFonts w:ascii="Times New Roman" w:hAnsi="Times New Roman"/>
                <w:szCs w:val="22"/>
              </w:rPr>
              <w:t xml:space="preserve">Парапет </w:t>
            </w:r>
          </w:p>
        </w:tc>
      </w:tr>
    </w:tbl>
    <w:p w14:paraId="5C09B882" w14:textId="77777777" w:rsidR="00115D8D" w:rsidRPr="00115D8D" w:rsidRDefault="00115D8D" w:rsidP="00115D8D">
      <w:pPr>
        <w:rPr>
          <w:rFonts w:ascii="Times New Roman" w:hAnsi="Times New Roman"/>
          <w:szCs w:val="22"/>
        </w:rPr>
      </w:pPr>
    </w:p>
    <w:p w14:paraId="7BF84B7C" w14:textId="77777777" w:rsidR="00115D8D" w:rsidRPr="00115D8D" w:rsidRDefault="00115D8D" w:rsidP="00115D8D">
      <w:pPr>
        <w:spacing w:line="276" w:lineRule="auto"/>
        <w:rPr>
          <w:rFonts w:ascii="Times New Roman" w:hAnsi="Times New Roman"/>
          <w:szCs w:val="22"/>
        </w:rPr>
      </w:pPr>
      <w:r w:rsidRPr="00115D8D">
        <w:rPr>
          <w:rFonts w:ascii="Times New Roman" w:hAnsi="Times New Roman"/>
          <w:szCs w:val="22"/>
        </w:rPr>
        <w:t>Главный инженер ООО «СОК «Атлант»</w:t>
      </w:r>
      <w:r w:rsidRPr="00115D8D">
        <w:rPr>
          <w:rFonts w:ascii="Times New Roman" w:hAnsi="Times New Roman"/>
          <w:szCs w:val="22"/>
        </w:rPr>
        <w:tab/>
      </w:r>
      <w:r w:rsidRPr="00115D8D">
        <w:rPr>
          <w:rFonts w:ascii="Times New Roman" w:hAnsi="Times New Roman"/>
          <w:szCs w:val="22"/>
        </w:rPr>
        <w:tab/>
      </w:r>
      <w:r w:rsidRPr="00115D8D">
        <w:rPr>
          <w:rFonts w:ascii="Times New Roman" w:hAnsi="Times New Roman"/>
          <w:szCs w:val="22"/>
        </w:rPr>
        <w:tab/>
      </w:r>
      <w:r w:rsidRPr="00115D8D">
        <w:rPr>
          <w:rFonts w:ascii="Times New Roman" w:hAnsi="Times New Roman"/>
          <w:szCs w:val="22"/>
        </w:rPr>
        <w:tab/>
      </w:r>
      <w:proofErr w:type="spellStart"/>
      <w:r w:rsidRPr="00115D8D">
        <w:rPr>
          <w:rFonts w:ascii="Times New Roman" w:hAnsi="Times New Roman"/>
          <w:szCs w:val="22"/>
        </w:rPr>
        <w:t>Долинкин</w:t>
      </w:r>
      <w:proofErr w:type="spellEnd"/>
      <w:r w:rsidRPr="00115D8D">
        <w:rPr>
          <w:rFonts w:ascii="Times New Roman" w:hAnsi="Times New Roman"/>
          <w:szCs w:val="22"/>
        </w:rPr>
        <w:t xml:space="preserve"> В.Л.</w:t>
      </w:r>
    </w:p>
    <w:p w14:paraId="22474503" w14:textId="239F83D9" w:rsidR="00E64E21" w:rsidRPr="00115D8D" w:rsidRDefault="00E64E21" w:rsidP="00E64E21">
      <w:pPr>
        <w:ind w:left="567"/>
        <w:jc w:val="both"/>
        <w:rPr>
          <w:rFonts w:ascii="Times New Roman" w:hAnsi="Times New Roman"/>
          <w:b/>
          <w:bCs/>
          <w:sz w:val="24"/>
        </w:rPr>
      </w:pPr>
    </w:p>
    <w:p w14:paraId="232F3C5D" w14:textId="77777777" w:rsidR="00E64E21" w:rsidRPr="00A154D1" w:rsidRDefault="00E64E21" w:rsidP="00E64E21">
      <w:pPr>
        <w:tabs>
          <w:tab w:val="left" w:pos="390"/>
        </w:tabs>
        <w:rPr>
          <w:rFonts w:ascii="Times New Roman" w:hAnsi="Times New Roman"/>
          <w:sz w:val="24"/>
        </w:rPr>
      </w:pPr>
    </w:p>
    <w:bookmarkEnd w:id="0"/>
    <w:bookmarkEnd w:id="1"/>
    <w:bookmarkEnd w:id="2"/>
    <w:p w14:paraId="0FCE33C9" w14:textId="77777777" w:rsidR="00D93C8B" w:rsidRDefault="00D93C8B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05C915ED" w14:textId="77777777" w:rsidR="00D93C8B" w:rsidRDefault="00D93C8B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4D9DD7CC" w14:textId="77777777" w:rsidR="00D93C8B" w:rsidRDefault="00D93C8B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50CF03ED" w14:textId="77777777" w:rsidR="00D93C8B" w:rsidRDefault="00D93C8B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0016C875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0C6F91E3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3CE58513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44A66B10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4CC991CB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32ADB088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38AD3368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17830FDA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214A313E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30BAF330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7D4BA0D4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33627AC0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365D40C4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02FF6771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1ECE56D9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61AE76DA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46039B37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5CD93D0F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7C9877E0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0E7DBA09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011462E6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01260402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p w14:paraId="524D5703" w14:textId="77777777" w:rsidR="00115D8D" w:rsidRDefault="00115D8D" w:rsidP="00D51A94">
      <w:pPr>
        <w:tabs>
          <w:tab w:val="left" w:pos="390"/>
        </w:tabs>
        <w:spacing w:after="60"/>
        <w:jc w:val="right"/>
        <w:rPr>
          <w:rFonts w:ascii="Times New Roman" w:hAnsi="Times New Roman"/>
          <w:b/>
          <w:bCs/>
          <w:szCs w:val="22"/>
        </w:rPr>
      </w:pPr>
    </w:p>
    <w:sectPr w:rsidR="00115D8D" w:rsidSect="00E36743">
      <w:footerReference w:type="default" r:id="rId16"/>
      <w:pgSz w:w="11906" w:h="16838" w:code="9"/>
      <w:pgMar w:top="567" w:right="56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7F0A8" w14:textId="77777777" w:rsidR="0070499C" w:rsidRDefault="0070499C" w:rsidP="00FB07D9">
      <w:pPr>
        <w:spacing w:before="0"/>
      </w:pPr>
      <w:r>
        <w:separator/>
      </w:r>
    </w:p>
  </w:endnote>
  <w:endnote w:type="continuationSeparator" w:id="0">
    <w:p w14:paraId="5D14636B" w14:textId="77777777" w:rsidR="0070499C" w:rsidRDefault="0070499C" w:rsidP="00FB07D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E9E027" w14:textId="77777777" w:rsidR="00243B2B" w:rsidRDefault="00243B2B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DAD48" w14:textId="77777777" w:rsidR="0070499C" w:rsidRDefault="0070499C" w:rsidP="00FB07D9">
      <w:pPr>
        <w:spacing w:before="0"/>
      </w:pPr>
      <w:r>
        <w:separator/>
      </w:r>
    </w:p>
  </w:footnote>
  <w:footnote w:type="continuationSeparator" w:id="0">
    <w:p w14:paraId="0EAE1FA3" w14:textId="77777777" w:rsidR="0070499C" w:rsidRDefault="0070499C" w:rsidP="00FB07D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16202DFA"/>
    <w:name w:val="WW8Num2"/>
    <w:lvl w:ilvl="0">
      <w:start w:val="1"/>
      <w:numFmt w:val="decimal"/>
      <w:lvlText w:val="%1."/>
      <w:lvlJc w:val="left"/>
      <w:pPr>
        <w:tabs>
          <w:tab w:val="num" w:pos="4471"/>
        </w:tabs>
        <w:ind w:left="4111" w:firstLine="0"/>
      </w:pPr>
      <w:rPr>
        <w:rFonts w:ascii="Times New Roman" w:hAnsi="Times New Roman" w:cs="Times New Roman"/>
        <w:b/>
        <w:bCs w:val="0"/>
        <w:i w:val="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09" w:hanging="369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546" w:hanging="180"/>
      </w:pPr>
    </w:lvl>
  </w:abstractNum>
  <w:abstractNum w:abstractNumId="9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7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6479"/>
    <w:multiLevelType w:val="hybridMultilevel"/>
    <w:tmpl w:val="CCE03CD6"/>
    <w:lvl w:ilvl="0" w:tplc="641878FA">
      <w:start w:val="1"/>
      <w:numFmt w:val="bullet"/>
      <w:lvlText w:val="в"/>
      <w:lvlJc w:val="left"/>
    </w:lvl>
    <w:lvl w:ilvl="1" w:tplc="9B48BA2C">
      <w:numFmt w:val="decimal"/>
      <w:lvlText w:val=""/>
      <w:lvlJc w:val="left"/>
    </w:lvl>
    <w:lvl w:ilvl="2" w:tplc="E1005074">
      <w:numFmt w:val="decimal"/>
      <w:lvlText w:val=""/>
      <w:lvlJc w:val="left"/>
    </w:lvl>
    <w:lvl w:ilvl="3" w:tplc="074E75C8">
      <w:numFmt w:val="decimal"/>
      <w:lvlText w:val=""/>
      <w:lvlJc w:val="left"/>
    </w:lvl>
    <w:lvl w:ilvl="4" w:tplc="DE18EB1C">
      <w:numFmt w:val="decimal"/>
      <w:lvlText w:val=""/>
      <w:lvlJc w:val="left"/>
    </w:lvl>
    <w:lvl w:ilvl="5" w:tplc="532C1EF2">
      <w:numFmt w:val="decimal"/>
      <w:lvlText w:val=""/>
      <w:lvlJc w:val="left"/>
    </w:lvl>
    <w:lvl w:ilvl="6" w:tplc="9B56D364">
      <w:numFmt w:val="decimal"/>
      <w:lvlText w:val=""/>
      <w:lvlJc w:val="left"/>
    </w:lvl>
    <w:lvl w:ilvl="7" w:tplc="40CADDFE">
      <w:numFmt w:val="decimal"/>
      <w:lvlText w:val=""/>
      <w:lvlJc w:val="left"/>
    </w:lvl>
    <w:lvl w:ilvl="8" w:tplc="F29A8CFC">
      <w:numFmt w:val="decimal"/>
      <w:lvlText w:val=""/>
      <w:lvlJc w:val="left"/>
    </w:lvl>
  </w:abstractNum>
  <w:abstractNum w:abstractNumId="12" w15:restartNumberingAfterBreak="0">
    <w:nsid w:val="00007014"/>
    <w:multiLevelType w:val="hybridMultilevel"/>
    <w:tmpl w:val="23FCD252"/>
    <w:lvl w:ilvl="0" w:tplc="503A2B0A">
      <w:start w:val="1"/>
      <w:numFmt w:val="bullet"/>
      <w:lvlText w:val="в"/>
      <w:lvlJc w:val="left"/>
    </w:lvl>
    <w:lvl w:ilvl="1" w:tplc="649417A6">
      <w:numFmt w:val="decimal"/>
      <w:lvlText w:val=""/>
      <w:lvlJc w:val="left"/>
    </w:lvl>
    <w:lvl w:ilvl="2" w:tplc="7C1E244A">
      <w:numFmt w:val="decimal"/>
      <w:lvlText w:val=""/>
      <w:lvlJc w:val="left"/>
    </w:lvl>
    <w:lvl w:ilvl="3" w:tplc="9D901C56">
      <w:numFmt w:val="decimal"/>
      <w:lvlText w:val=""/>
      <w:lvlJc w:val="left"/>
    </w:lvl>
    <w:lvl w:ilvl="4" w:tplc="9A16DED0">
      <w:numFmt w:val="decimal"/>
      <w:lvlText w:val=""/>
      <w:lvlJc w:val="left"/>
    </w:lvl>
    <w:lvl w:ilvl="5" w:tplc="81B68ACC">
      <w:numFmt w:val="decimal"/>
      <w:lvlText w:val=""/>
      <w:lvlJc w:val="left"/>
    </w:lvl>
    <w:lvl w:ilvl="6" w:tplc="36DA905C">
      <w:numFmt w:val="decimal"/>
      <w:lvlText w:val=""/>
      <w:lvlJc w:val="left"/>
    </w:lvl>
    <w:lvl w:ilvl="7" w:tplc="B6509C18">
      <w:numFmt w:val="decimal"/>
      <w:lvlText w:val=""/>
      <w:lvlJc w:val="left"/>
    </w:lvl>
    <w:lvl w:ilvl="8" w:tplc="BE7889C6">
      <w:numFmt w:val="decimal"/>
      <w:lvlText w:val=""/>
      <w:lvlJc w:val="left"/>
    </w:lvl>
  </w:abstractNum>
  <w:abstractNum w:abstractNumId="13" w15:restartNumberingAfterBreak="0">
    <w:nsid w:val="098E444F"/>
    <w:multiLevelType w:val="multilevel"/>
    <w:tmpl w:val="B6742B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BDC3788"/>
    <w:multiLevelType w:val="multilevel"/>
    <w:tmpl w:val="1C70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C4D057F"/>
    <w:multiLevelType w:val="multilevel"/>
    <w:tmpl w:val="2860704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F817EE1"/>
    <w:multiLevelType w:val="multilevel"/>
    <w:tmpl w:val="B6266D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7571656"/>
    <w:multiLevelType w:val="multilevel"/>
    <w:tmpl w:val="49FCD71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8C859C4"/>
    <w:multiLevelType w:val="multilevel"/>
    <w:tmpl w:val="1062FC5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9F56FE7"/>
    <w:multiLevelType w:val="multilevel"/>
    <w:tmpl w:val="6AE8BE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A7F32B2"/>
    <w:multiLevelType w:val="multilevel"/>
    <w:tmpl w:val="325A1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F3B4A1E"/>
    <w:multiLevelType w:val="multilevel"/>
    <w:tmpl w:val="451EDC8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0354590"/>
    <w:multiLevelType w:val="hybridMultilevel"/>
    <w:tmpl w:val="BD9802FC"/>
    <w:lvl w:ilvl="0" w:tplc="FFFFFFFF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FA46E5"/>
    <w:multiLevelType w:val="multilevel"/>
    <w:tmpl w:val="07BE5B5A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1BC7437"/>
    <w:multiLevelType w:val="multilevel"/>
    <w:tmpl w:val="5860D59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6845B09"/>
    <w:multiLevelType w:val="multilevel"/>
    <w:tmpl w:val="6FCC6A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9AA2297"/>
    <w:multiLevelType w:val="multilevel"/>
    <w:tmpl w:val="496E61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2138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916" w:hanging="36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832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9610" w:hanging="72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174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3526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5664" w:hanging="1440"/>
      </w:pPr>
      <w:rPr>
        <w:rFonts w:hint="default"/>
        <w:color w:val="000000"/>
      </w:rPr>
    </w:lvl>
  </w:abstractNum>
  <w:abstractNum w:abstractNumId="27" w15:restartNumberingAfterBreak="0">
    <w:nsid w:val="2B771FBB"/>
    <w:multiLevelType w:val="multilevel"/>
    <w:tmpl w:val="137A9EC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2EF81759"/>
    <w:multiLevelType w:val="multilevel"/>
    <w:tmpl w:val="EA6A6E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F4C330B"/>
    <w:multiLevelType w:val="multilevel"/>
    <w:tmpl w:val="64E2D276"/>
    <w:lvl w:ilvl="0">
      <w:start w:val="1"/>
      <w:numFmt w:val="decimal"/>
      <w:pStyle w:val="a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0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2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3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30" w15:restartNumberingAfterBreak="0">
    <w:nsid w:val="2FA33D2D"/>
    <w:multiLevelType w:val="multilevel"/>
    <w:tmpl w:val="398CFDC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2AC3384"/>
    <w:multiLevelType w:val="hybridMultilevel"/>
    <w:tmpl w:val="F3722274"/>
    <w:lvl w:ilvl="0" w:tplc="C50610AC">
      <w:start w:val="1"/>
      <w:numFmt w:val="decimal"/>
      <w:lvlText w:val="%1."/>
      <w:lvlJc w:val="left"/>
      <w:pPr>
        <w:ind w:left="177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 w15:restartNumberingAfterBreak="0">
    <w:nsid w:val="33F74D31"/>
    <w:multiLevelType w:val="multilevel"/>
    <w:tmpl w:val="27FA0B7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352A3C2A"/>
    <w:multiLevelType w:val="multilevel"/>
    <w:tmpl w:val="93F0C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5985892"/>
    <w:multiLevelType w:val="multilevel"/>
    <w:tmpl w:val="61D231FE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37573564"/>
    <w:multiLevelType w:val="multilevel"/>
    <w:tmpl w:val="F670D5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DD2BE7"/>
    <w:multiLevelType w:val="multilevel"/>
    <w:tmpl w:val="D62E4B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2BA1A33"/>
    <w:multiLevelType w:val="multilevel"/>
    <w:tmpl w:val="C090DBF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430A2628"/>
    <w:multiLevelType w:val="multilevel"/>
    <w:tmpl w:val="08D644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4AD21DE9"/>
    <w:multiLevelType w:val="multilevel"/>
    <w:tmpl w:val="7710341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4B0F3E46"/>
    <w:multiLevelType w:val="hybridMultilevel"/>
    <w:tmpl w:val="BA8C37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4ED505DD"/>
    <w:multiLevelType w:val="multilevel"/>
    <w:tmpl w:val="65FCF02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43" w15:restartNumberingAfterBreak="0">
    <w:nsid w:val="4EDE68C9"/>
    <w:multiLevelType w:val="multilevel"/>
    <w:tmpl w:val="4D2049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B7678BE"/>
    <w:multiLevelType w:val="multilevel"/>
    <w:tmpl w:val="ED1034F2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5C283090"/>
    <w:multiLevelType w:val="multilevel"/>
    <w:tmpl w:val="69AEBC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20D6009"/>
    <w:multiLevelType w:val="multilevel"/>
    <w:tmpl w:val="2E3AE7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2FF1730"/>
    <w:multiLevelType w:val="multilevel"/>
    <w:tmpl w:val="89F01F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3CE1197"/>
    <w:multiLevelType w:val="multilevel"/>
    <w:tmpl w:val="01126D4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69466437"/>
    <w:multiLevelType w:val="multilevel"/>
    <w:tmpl w:val="B1A6C6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6CF666D8"/>
    <w:multiLevelType w:val="multilevel"/>
    <w:tmpl w:val="9118EA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D551634"/>
    <w:multiLevelType w:val="multilevel"/>
    <w:tmpl w:val="FCB2D830"/>
    <w:name w:val="WW8Num42"/>
    <w:lvl w:ilvl="0">
      <w:start w:val="12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1"/>
      <w:lvlJc w:val="left"/>
      <w:pPr>
        <w:tabs>
          <w:tab w:val="num" w:pos="0"/>
        </w:tabs>
        <w:ind w:left="1677" w:hanging="111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6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43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6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09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48" w:hanging="1800"/>
      </w:pPr>
      <w:rPr>
        <w:rFonts w:hint="default"/>
      </w:rPr>
    </w:lvl>
  </w:abstractNum>
  <w:abstractNum w:abstractNumId="52" w15:restartNumberingAfterBreak="0">
    <w:nsid w:val="76B01502"/>
    <w:multiLevelType w:val="multilevel"/>
    <w:tmpl w:val="2626F7A6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C702242"/>
    <w:multiLevelType w:val="multilevel"/>
    <w:tmpl w:val="EDD0CE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F43742B"/>
    <w:multiLevelType w:val="multilevel"/>
    <w:tmpl w:val="AEC8A9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1"/>
  </w:num>
  <w:num w:numId="2">
    <w:abstractNumId w:val="0"/>
  </w:num>
  <w:num w:numId="3">
    <w:abstractNumId w:val="29"/>
  </w:num>
  <w:num w:numId="4">
    <w:abstractNumId w:val="22"/>
  </w:num>
  <w:num w:numId="5">
    <w:abstractNumId w:val="1"/>
  </w:num>
  <w:num w:numId="6">
    <w:abstractNumId w:val="13"/>
  </w:num>
  <w:num w:numId="7">
    <w:abstractNumId w:val="35"/>
  </w:num>
  <w:num w:numId="8">
    <w:abstractNumId w:val="43"/>
  </w:num>
  <w:num w:numId="9">
    <w:abstractNumId w:val="20"/>
  </w:num>
  <w:num w:numId="10">
    <w:abstractNumId w:val="47"/>
  </w:num>
  <w:num w:numId="11">
    <w:abstractNumId w:val="30"/>
  </w:num>
  <w:num w:numId="12">
    <w:abstractNumId w:val="25"/>
  </w:num>
  <w:num w:numId="13">
    <w:abstractNumId w:val="45"/>
  </w:num>
  <w:num w:numId="14">
    <w:abstractNumId w:val="16"/>
  </w:num>
  <w:num w:numId="15">
    <w:abstractNumId w:val="28"/>
  </w:num>
  <w:num w:numId="16">
    <w:abstractNumId w:val="46"/>
  </w:num>
  <w:num w:numId="17">
    <w:abstractNumId w:val="54"/>
  </w:num>
  <w:num w:numId="18">
    <w:abstractNumId w:val="50"/>
  </w:num>
  <w:num w:numId="19">
    <w:abstractNumId w:val="38"/>
  </w:num>
  <w:num w:numId="20">
    <w:abstractNumId w:val="19"/>
  </w:num>
  <w:num w:numId="21">
    <w:abstractNumId w:val="53"/>
  </w:num>
  <w:num w:numId="22">
    <w:abstractNumId w:val="17"/>
  </w:num>
  <w:num w:numId="23">
    <w:abstractNumId w:val="39"/>
  </w:num>
  <w:num w:numId="24">
    <w:abstractNumId w:val="32"/>
  </w:num>
  <w:num w:numId="25">
    <w:abstractNumId w:val="48"/>
  </w:num>
  <w:num w:numId="26">
    <w:abstractNumId w:val="24"/>
  </w:num>
  <w:num w:numId="27">
    <w:abstractNumId w:val="21"/>
  </w:num>
  <w:num w:numId="28">
    <w:abstractNumId w:val="27"/>
  </w:num>
  <w:num w:numId="29">
    <w:abstractNumId w:val="34"/>
  </w:num>
  <w:num w:numId="30">
    <w:abstractNumId w:val="23"/>
  </w:num>
  <w:num w:numId="31">
    <w:abstractNumId w:val="44"/>
  </w:num>
  <w:num w:numId="32">
    <w:abstractNumId w:val="18"/>
  </w:num>
  <w:num w:numId="33">
    <w:abstractNumId w:val="11"/>
  </w:num>
  <w:num w:numId="34">
    <w:abstractNumId w:val="12"/>
  </w:num>
  <w:num w:numId="35">
    <w:abstractNumId w:val="52"/>
  </w:num>
  <w:num w:numId="36">
    <w:abstractNumId w:val="37"/>
  </w:num>
  <w:num w:numId="37">
    <w:abstractNumId w:val="31"/>
  </w:num>
  <w:num w:numId="38">
    <w:abstractNumId w:val="26"/>
  </w:num>
  <w:num w:numId="39">
    <w:abstractNumId w:val="36"/>
  </w:num>
  <w:num w:numId="40">
    <w:abstractNumId w:val="15"/>
  </w:num>
  <w:num w:numId="41">
    <w:abstractNumId w:val="33"/>
  </w:num>
  <w:num w:numId="42">
    <w:abstractNumId w:val="49"/>
  </w:num>
  <w:num w:numId="43">
    <w:abstractNumId w:val="14"/>
  </w:num>
  <w:num w:numId="44">
    <w:abstractNumId w:val="40"/>
  </w:num>
  <w:num w:numId="45">
    <w:abstractNumId w:val="4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45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ED"/>
    <w:rsid w:val="0000016F"/>
    <w:rsid w:val="00000421"/>
    <w:rsid w:val="000004A4"/>
    <w:rsid w:val="00000605"/>
    <w:rsid w:val="00000A24"/>
    <w:rsid w:val="00000D51"/>
    <w:rsid w:val="00000D87"/>
    <w:rsid w:val="00000E4A"/>
    <w:rsid w:val="00001B7F"/>
    <w:rsid w:val="00001F2E"/>
    <w:rsid w:val="000022B3"/>
    <w:rsid w:val="000025AA"/>
    <w:rsid w:val="00003055"/>
    <w:rsid w:val="0000334A"/>
    <w:rsid w:val="00003B40"/>
    <w:rsid w:val="00003C26"/>
    <w:rsid w:val="0000497D"/>
    <w:rsid w:val="00004A95"/>
    <w:rsid w:val="00005C73"/>
    <w:rsid w:val="00005F56"/>
    <w:rsid w:val="00006559"/>
    <w:rsid w:val="000065E0"/>
    <w:rsid w:val="00007D71"/>
    <w:rsid w:val="000100CD"/>
    <w:rsid w:val="00010CB6"/>
    <w:rsid w:val="000110FE"/>
    <w:rsid w:val="000112DE"/>
    <w:rsid w:val="0001204B"/>
    <w:rsid w:val="0001232E"/>
    <w:rsid w:val="00012425"/>
    <w:rsid w:val="00012836"/>
    <w:rsid w:val="00012C5E"/>
    <w:rsid w:val="00013148"/>
    <w:rsid w:val="000132DD"/>
    <w:rsid w:val="00013910"/>
    <w:rsid w:val="00013A04"/>
    <w:rsid w:val="00013C1F"/>
    <w:rsid w:val="00013D9A"/>
    <w:rsid w:val="00013F19"/>
    <w:rsid w:val="00014198"/>
    <w:rsid w:val="000150BC"/>
    <w:rsid w:val="00015473"/>
    <w:rsid w:val="00015591"/>
    <w:rsid w:val="00015CA1"/>
    <w:rsid w:val="00016D73"/>
    <w:rsid w:val="00017FDB"/>
    <w:rsid w:val="000204B3"/>
    <w:rsid w:val="0002060D"/>
    <w:rsid w:val="00020C97"/>
    <w:rsid w:val="00020FE3"/>
    <w:rsid w:val="000210B5"/>
    <w:rsid w:val="000218EC"/>
    <w:rsid w:val="00022C14"/>
    <w:rsid w:val="00022D2C"/>
    <w:rsid w:val="000231B5"/>
    <w:rsid w:val="00023204"/>
    <w:rsid w:val="000234D6"/>
    <w:rsid w:val="0002351A"/>
    <w:rsid w:val="00024094"/>
    <w:rsid w:val="00024BF6"/>
    <w:rsid w:val="00024D19"/>
    <w:rsid w:val="00024D3C"/>
    <w:rsid w:val="00025589"/>
    <w:rsid w:val="00025624"/>
    <w:rsid w:val="000257F9"/>
    <w:rsid w:val="00025830"/>
    <w:rsid w:val="00025ECF"/>
    <w:rsid w:val="00026598"/>
    <w:rsid w:val="00026683"/>
    <w:rsid w:val="00026F40"/>
    <w:rsid w:val="0002744C"/>
    <w:rsid w:val="00027FC9"/>
    <w:rsid w:val="00031E58"/>
    <w:rsid w:val="000323E5"/>
    <w:rsid w:val="0003270D"/>
    <w:rsid w:val="0003282C"/>
    <w:rsid w:val="00032BB0"/>
    <w:rsid w:val="00033383"/>
    <w:rsid w:val="000333FA"/>
    <w:rsid w:val="000333FD"/>
    <w:rsid w:val="00033568"/>
    <w:rsid w:val="0003380D"/>
    <w:rsid w:val="0003382C"/>
    <w:rsid w:val="00033F7A"/>
    <w:rsid w:val="00034974"/>
    <w:rsid w:val="00035326"/>
    <w:rsid w:val="00035806"/>
    <w:rsid w:val="00035C2E"/>
    <w:rsid w:val="00035DD1"/>
    <w:rsid w:val="00035E77"/>
    <w:rsid w:val="0003605D"/>
    <w:rsid w:val="000362D0"/>
    <w:rsid w:val="0003696A"/>
    <w:rsid w:val="00037871"/>
    <w:rsid w:val="00037AD6"/>
    <w:rsid w:val="00037EB9"/>
    <w:rsid w:val="0004031D"/>
    <w:rsid w:val="000403B2"/>
    <w:rsid w:val="0004040E"/>
    <w:rsid w:val="000412F1"/>
    <w:rsid w:val="000415F4"/>
    <w:rsid w:val="00041B32"/>
    <w:rsid w:val="00041E0F"/>
    <w:rsid w:val="00042051"/>
    <w:rsid w:val="0004256E"/>
    <w:rsid w:val="00042F15"/>
    <w:rsid w:val="00042FE9"/>
    <w:rsid w:val="000434E2"/>
    <w:rsid w:val="00043553"/>
    <w:rsid w:val="000435A4"/>
    <w:rsid w:val="00043773"/>
    <w:rsid w:val="00043D24"/>
    <w:rsid w:val="0004418E"/>
    <w:rsid w:val="00044428"/>
    <w:rsid w:val="00044923"/>
    <w:rsid w:val="00044E54"/>
    <w:rsid w:val="0004540E"/>
    <w:rsid w:val="000456A1"/>
    <w:rsid w:val="00045CA0"/>
    <w:rsid w:val="00046388"/>
    <w:rsid w:val="00046440"/>
    <w:rsid w:val="00046B2D"/>
    <w:rsid w:val="000478F5"/>
    <w:rsid w:val="00047B75"/>
    <w:rsid w:val="00047C99"/>
    <w:rsid w:val="00050007"/>
    <w:rsid w:val="0005081E"/>
    <w:rsid w:val="00051935"/>
    <w:rsid w:val="00051A87"/>
    <w:rsid w:val="00051C38"/>
    <w:rsid w:val="00051D9B"/>
    <w:rsid w:val="00051DBD"/>
    <w:rsid w:val="0005226C"/>
    <w:rsid w:val="00052686"/>
    <w:rsid w:val="000526A4"/>
    <w:rsid w:val="0005271E"/>
    <w:rsid w:val="00052988"/>
    <w:rsid w:val="0005340C"/>
    <w:rsid w:val="00053B11"/>
    <w:rsid w:val="00053E31"/>
    <w:rsid w:val="00054121"/>
    <w:rsid w:val="00054266"/>
    <w:rsid w:val="000545B1"/>
    <w:rsid w:val="00054605"/>
    <w:rsid w:val="0005475A"/>
    <w:rsid w:val="000548CD"/>
    <w:rsid w:val="00054B55"/>
    <w:rsid w:val="00054FE0"/>
    <w:rsid w:val="0005529A"/>
    <w:rsid w:val="0005545E"/>
    <w:rsid w:val="00055787"/>
    <w:rsid w:val="0005583B"/>
    <w:rsid w:val="00056783"/>
    <w:rsid w:val="00056A01"/>
    <w:rsid w:val="00056E0D"/>
    <w:rsid w:val="00056E62"/>
    <w:rsid w:val="000573A4"/>
    <w:rsid w:val="000578DE"/>
    <w:rsid w:val="00057A66"/>
    <w:rsid w:val="00057C43"/>
    <w:rsid w:val="00060AF9"/>
    <w:rsid w:val="00060F9A"/>
    <w:rsid w:val="000614D7"/>
    <w:rsid w:val="00061826"/>
    <w:rsid w:val="00061B41"/>
    <w:rsid w:val="0006235C"/>
    <w:rsid w:val="00062453"/>
    <w:rsid w:val="00062753"/>
    <w:rsid w:val="00062DFD"/>
    <w:rsid w:val="0006339D"/>
    <w:rsid w:val="00063A5D"/>
    <w:rsid w:val="00063B9F"/>
    <w:rsid w:val="00064353"/>
    <w:rsid w:val="0006442D"/>
    <w:rsid w:val="00064559"/>
    <w:rsid w:val="0006495D"/>
    <w:rsid w:val="00064BEA"/>
    <w:rsid w:val="00064CBF"/>
    <w:rsid w:val="00064D62"/>
    <w:rsid w:val="00065363"/>
    <w:rsid w:val="000654D0"/>
    <w:rsid w:val="000655C4"/>
    <w:rsid w:val="0006564E"/>
    <w:rsid w:val="00065CFD"/>
    <w:rsid w:val="00066BEB"/>
    <w:rsid w:val="00066C8C"/>
    <w:rsid w:val="000673A8"/>
    <w:rsid w:val="00067549"/>
    <w:rsid w:val="000676B3"/>
    <w:rsid w:val="0006784C"/>
    <w:rsid w:val="00067B78"/>
    <w:rsid w:val="00067BBC"/>
    <w:rsid w:val="00067E39"/>
    <w:rsid w:val="00067FE0"/>
    <w:rsid w:val="000701CF"/>
    <w:rsid w:val="000705F7"/>
    <w:rsid w:val="000707BA"/>
    <w:rsid w:val="000707CA"/>
    <w:rsid w:val="000709EE"/>
    <w:rsid w:val="00070B21"/>
    <w:rsid w:val="00070B26"/>
    <w:rsid w:val="00070BE0"/>
    <w:rsid w:val="00071788"/>
    <w:rsid w:val="00071C16"/>
    <w:rsid w:val="00071CBA"/>
    <w:rsid w:val="00071F91"/>
    <w:rsid w:val="00071FDC"/>
    <w:rsid w:val="0007235D"/>
    <w:rsid w:val="000723E0"/>
    <w:rsid w:val="00072860"/>
    <w:rsid w:val="00072884"/>
    <w:rsid w:val="00072C9C"/>
    <w:rsid w:val="00072E6A"/>
    <w:rsid w:val="0007305B"/>
    <w:rsid w:val="00073511"/>
    <w:rsid w:val="0007366B"/>
    <w:rsid w:val="00073C36"/>
    <w:rsid w:val="00073C75"/>
    <w:rsid w:val="00073C9C"/>
    <w:rsid w:val="00074230"/>
    <w:rsid w:val="0007457F"/>
    <w:rsid w:val="00074AB0"/>
    <w:rsid w:val="00074B7A"/>
    <w:rsid w:val="00074FC9"/>
    <w:rsid w:val="00075394"/>
    <w:rsid w:val="00075801"/>
    <w:rsid w:val="00075CEE"/>
    <w:rsid w:val="0007605B"/>
    <w:rsid w:val="00076734"/>
    <w:rsid w:val="000770A8"/>
    <w:rsid w:val="000773B0"/>
    <w:rsid w:val="00077970"/>
    <w:rsid w:val="00077CF2"/>
    <w:rsid w:val="00077DD3"/>
    <w:rsid w:val="00077E57"/>
    <w:rsid w:val="00077EC2"/>
    <w:rsid w:val="00080B95"/>
    <w:rsid w:val="00081C6D"/>
    <w:rsid w:val="00081CA2"/>
    <w:rsid w:val="00081D01"/>
    <w:rsid w:val="00081EE5"/>
    <w:rsid w:val="0008218B"/>
    <w:rsid w:val="00082CC6"/>
    <w:rsid w:val="00082D1A"/>
    <w:rsid w:val="00083507"/>
    <w:rsid w:val="00083808"/>
    <w:rsid w:val="00083885"/>
    <w:rsid w:val="00083A17"/>
    <w:rsid w:val="00083B27"/>
    <w:rsid w:val="00083CA2"/>
    <w:rsid w:val="00083EFF"/>
    <w:rsid w:val="00084341"/>
    <w:rsid w:val="000847C6"/>
    <w:rsid w:val="0008482F"/>
    <w:rsid w:val="000848F3"/>
    <w:rsid w:val="000849CD"/>
    <w:rsid w:val="0008504E"/>
    <w:rsid w:val="00085445"/>
    <w:rsid w:val="00085860"/>
    <w:rsid w:val="00085A5D"/>
    <w:rsid w:val="00085E6C"/>
    <w:rsid w:val="00086468"/>
    <w:rsid w:val="000866BB"/>
    <w:rsid w:val="0008671D"/>
    <w:rsid w:val="000870EB"/>
    <w:rsid w:val="00087924"/>
    <w:rsid w:val="00087D6E"/>
    <w:rsid w:val="0009016B"/>
    <w:rsid w:val="00090227"/>
    <w:rsid w:val="0009036C"/>
    <w:rsid w:val="000907C8"/>
    <w:rsid w:val="00090DFF"/>
    <w:rsid w:val="000916B7"/>
    <w:rsid w:val="00091C3B"/>
    <w:rsid w:val="0009222C"/>
    <w:rsid w:val="0009227B"/>
    <w:rsid w:val="0009273F"/>
    <w:rsid w:val="00092941"/>
    <w:rsid w:val="00092E27"/>
    <w:rsid w:val="00092F51"/>
    <w:rsid w:val="00093993"/>
    <w:rsid w:val="00094276"/>
    <w:rsid w:val="000944D8"/>
    <w:rsid w:val="00094FD3"/>
    <w:rsid w:val="00095235"/>
    <w:rsid w:val="000959C0"/>
    <w:rsid w:val="00096932"/>
    <w:rsid w:val="00096A5A"/>
    <w:rsid w:val="00096E5D"/>
    <w:rsid w:val="000970CE"/>
    <w:rsid w:val="000973FE"/>
    <w:rsid w:val="0009759E"/>
    <w:rsid w:val="0009767A"/>
    <w:rsid w:val="000976DE"/>
    <w:rsid w:val="00097BA2"/>
    <w:rsid w:val="00097C89"/>
    <w:rsid w:val="000A039E"/>
    <w:rsid w:val="000A0604"/>
    <w:rsid w:val="000A063A"/>
    <w:rsid w:val="000A0DB9"/>
    <w:rsid w:val="000A0E2B"/>
    <w:rsid w:val="000A1030"/>
    <w:rsid w:val="000A11B7"/>
    <w:rsid w:val="000A128C"/>
    <w:rsid w:val="000A12A4"/>
    <w:rsid w:val="000A1571"/>
    <w:rsid w:val="000A170E"/>
    <w:rsid w:val="000A1D6C"/>
    <w:rsid w:val="000A2DA8"/>
    <w:rsid w:val="000A2E46"/>
    <w:rsid w:val="000A32EA"/>
    <w:rsid w:val="000A3520"/>
    <w:rsid w:val="000A3CC2"/>
    <w:rsid w:val="000A474D"/>
    <w:rsid w:val="000A49E8"/>
    <w:rsid w:val="000A4BE9"/>
    <w:rsid w:val="000A4D01"/>
    <w:rsid w:val="000A4EA5"/>
    <w:rsid w:val="000A4FE6"/>
    <w:rsid w:val="000A546C"/>
    <w:rsid w:val="000A55C1"/>
    <w:rsid w:val="000A6336"/>
    <w:rsid w:val="000A6A35"/>
    <w:rsid w:val="000A6B32"/>
    <w:rsid w:val="000A7256"/>
    <w:rsid w:val="000A7340"/>
    <w:rsid w:val="000A74A7"/>
    <w:rsid w:val="000B06CF"/>
    <w:rsid w:val="000B08DC"/>
    <w:rsid w:val="000B09C9"/>
    <w:rsid w:val="000B0CD1"/>
    <w:rsid w:val="000B0EE7"/>
    <w:rsid w:val="000B114E"/>
    <w:rsid w:val="000B116A"/>
    <w:rsid w:val="000B1271"/>
    <w:rsid w:val="000B12A2"/>
    <w:rsid w:val="000B1656"/>
    <w:rsid w:val="000B1A0A"/>
    <w:rsid w:val="000B1DD0"/>
    <w:rsid w:val="000B1EF0"/>
    <w:rsid w:val="000B200E"/>
    <w:rsid w:val="000B2369"/>
    <w:rsid w:val="000B246D"/>
    <w:rsid w:val="000B2680"/>
    <w:rsid w:val="000B2756"/>
    <w:rsid w:val="000B296B"/>
    <w:rsid w:val="000B2D6B"/>
    <w:rsid w:val="000B2E49"/>
    <w:rsid w:val="000B32AD"/>
    <w:rsid w:val="000B32DE"/>
    <w:rsid w:val="000B3B23"/>
    <w:rsid w:val="000B3C94"/>
    <w:rsid w:val="000B3E80"/>
    <w:rsid w:val="000B46B1"/>
    <w:rsid w:val="000B470D"/>
    <w:rsid w:val="000B4E0B"/>
    <w:rsid w:val="000B4F85"/>
    <w:rsid w:val="000B510C"/>
    <w:rsid w:val="000B5692"/>
    <w:rsid w:val="000B581D"/>
    <w:rsid w:val="000B5A12"/>
    <w:rsid w:val="000B5FC7"/>
    <w:rsid w:val="000B6175"/>
    <w:rsid w:val="000B61CF"/>
    <w:rsid w:val="000B670F"/>
    <w:rsid w:val="000B712B"/>
    <w:rsid w:val="000B7152"/>
    <w:rsid w:val="000B75ED"/>
    <w:rsid w:val="000C012B"/>
    <w:rsid w:val="000C0679"/>
    <w:rsid w:val="000C0C95"/>
    <w:rsid w:val="000C1189"/>
    <w:rsid w:val="000C1B34"/>
    <w:rsid w:val="000C1D22"/>
    <w:rsid w:val="000C1D5D"/>
    <w:rsid w:val="000C1DD5"/>
    <w:rsid w:val="000C1FC6"/>
    <w:rsid w:val="000C2DA2"/>
    <w:rsid w:val="000C2F36"/>
    <w:rsid w:val="000C309A"/>
    <w:rsid w:val="000C3181"/>
    <w:rsid w:val="000C3B7D"/>
    <w:rsid w:val="000C454B"/>
    <w:rsid w:val="000C4CD4"/>
    <w:rsid w:val="000C4E06"/>
    <w:rsid w:val="000C4FD2"/>
    <w:rsid w:val="000C52B8"/>
    <w:rsid w:val="000C54FB"/>
    <w:rsid w:val="000C567D"/>
    <w:rsid w:val="000C59B0"/>
    <w:rsid w:val="000C5D8E"/>
    <w:rsid w:val="000C6102"/>
    <w:rsid w:val="000C62AE"/>
    <w:rsid w:val="000C6624"/>
    <w:rsid w:val="000C674F"/>
    <w:rsid w:val="000C7153"/>
    <w:rsid w:val="000C7446"/>
    <w:rsid w:val="000C7B14"/>
    <w:rsid w:val="000C7C84"/>
    <w:rsid w:val="000C7C85"/>
    <w:rsid w:val="000D01DA"/>
    <w:rsid w:val="000D0368"/>
    <w:rsid w:val="000D04BD"/>
    <w:rsid w:val="000D0713"/>
    <w:rsid w:val="000D0F3C"/>
    <w:rsid w:val="000D1098"/>
    <w:rsid w:val="000D177D"/>
    <w:rsid w:val="000D20F8"/>
    <w:rsid w:val="000D23D0"/>
    <w:rsid w:val="000D273D"/>
    <w:rsid w:val="000D282E"/>
    <w:rsid w:val="000D2E0A"/>
    <w:rsid w:val="000D3335"/>
    <w:rsid w:val="000D343A"/>
    <w:rsid w:val="000D366C"/>
    <w:rsid w:val="000D3F0D"/>
    <w:rsid w:val="000D43CD"/>
    <w:rsid w:val="000D4A0C"/>
    <w:rsid w:val="000D4BAC"/>
    <w:rsid w:val="000D517D"/>
    <w:rsid w:val="000D57D0"/>
    <w:rsid w:val="000D5ADC"/>
    <w:rsid w:val="000D5DFF"/>
    <w:rsid w:val="000D640E"/>
    <w:rsid w:val="000D6A77"/>
    <w:rsid w:val="000D6C88"/>
    <w:rsid w:val="000D6E3A"/>
    <w:rsid w:val="000D7434"/>
    <w:rsid w:val="000D7482"/>
    <w:rsid w:val="000D794B"/>
    <w:rsid w:val="000D7C1A"/>
    <w:rsid w:val="000D7CF9"/>
    <w:rsid w:val="000E00C2"/>
    <w:rsid w:val="000E00E3"/>
    <w:rsid w:val="000E070A"/>
    <w:rsid w:val="000E0768"/>
    <w:rsid w:val="000E07B2"/>
    <w:rsid w:val="000E07C8"/>
    <w:rsid w:val="000E09D5"/>
    <w:rsid w:val="000E0A79"/>
    <w:rsid w:val="000E1247"/>
    <w:rsid w:val="000E127C"/>
    <w:rsid w:val="000E14A3"/>
    <w:rsid w:val="000E1976"/>
    <w:rsid w:val="000E1EEC"/>
    <w:rsid w:val="000E1FEE"/>
    <w:rsid w:val="000E23F5"/>
    <w:rsid w:val="000E240D"/>
    <w:rsid w:val="000E2D71"/>
    <w:rsid w:val="000E33A1"/>
    <w:rsid w:val="000E3CFB"/>
    <w:rsid w:val="000E40C2"/>
    <w:rsid w:val="000E452B"/>
    <w:rsid w:val="000E46FD"/>
    <w:rsid w:val="000E47F2"/>
    <w:rsid w:val="000E49A5"/>
    <w:rsid w:val="000E4A2E"/>
    <w:rsid w:val="000E4B30"/>
    <w:rsid w:val="000E5047"/>
    <w:rsid w:val="000E51FA"/>
    <w:rsid w:val="000E57A0"/>
    <w:rsid w:val="000E5DB8"/>
    <w:rsid w:val="000E5F43"/>
    <w:rsid w:val="000E6402"/>
    <w:rsid w:val="000E68B0"/>
    <w:rsid w:val="000E70A5"/>
    <w:rsid w:val="000E781D"/>
    <w:rsid w:val="000F03CF"/>
    <w:rsid w:val="000F03E2"/>
    <w:rsid w:val="000F03F2"/>
    <w:rsid w:val="000F0AB9"/>
    <w:rsid w:val="000F1588"/>
    <w:rsid w:val="000F18D0"/>
    <w:rsid w:val="000F1F47"/>
    <w:rsid w:val="000F22D3"/>
    <w:rsid w:val="000F2541"/>
    <w:rsid w:val="000F2C15"/>
    <w:rsid w:val="000F2CE0"/>
    <w:rsid w:val="000F2EB5"/>
    <w:rsid w:val="000F2ED3"/>
    <w:rsid w:val="000F30FC"/>
    <w:rsid w:val="000F3210"/>
    <w:rsid w:val="000F3646"/>
    <w:rsid w:val="000F3785"/>
    <w:rsid w:val="000F3A28"/>
    <w:rsid w:val="000F3E5F"/>
    <w:rsid w:val="000F41D3"/>
    <w:rsid w:val="000F42DF"/>
    <w:rsid w:val="000F460D"/>
    <w:rsid w:val="000F4B82"/>
    <w:rsid w:val="000F4C03"/>
    <w:rsid w:val="000F4E0B"/>
    <w:rsid w:val="000F51BE"/>
    <w:rsid w:val="000F5F0B"/>
    <w:rsid w:val="000F6649"/>
    <w:rsid w:val="000F6812"/>
    <w:rsid w:val="000F6C46"/>
    <w:rsid w:val="000F6DDC"/>
    <w:rsid w:val="0010020D"/>
    <w:rsid w:val="001005BA"/>
    <w:rsid w:val="00101C20"/>
    <w:rsid w:val="001020B2"/>
    <w:rsid w:val="00102EF0"/>
    <w:rsid w:val="00102FDF"/>
    <w:rsid w:val="00103462"/>
    <w:rsid w:val="00103B6A"/>
    <w:rsid w:val="00103C2A"/>
    <w:rsid w:val="00103F6F"/>
    <w:rsid w:val="00103F8F"/>
    <w:rsid w:val="00104229"/>
    <w:rsid w:val="00104FDB"/>
    <w:rsid w:val="00104FFB"/>
    <w:rsid w:val="001051B9"/>
    <w:rsid w:val="0010546B"/>
    <w:rsid w:val="00105701"/>
    <w:rsid w:val="00105A24"/>
    <w:rsid w:val="00105E2F"/>
    <w:rsid w:val="00106251"/>
    <w:rsid w:val="0010625F"/>
    <w:rsid w:val="001063AC"/>
    <w:rsid w:val="00107118"/>
    <w:rsid w:val="001102EB"/>
    <w:rsid w:val="001103D2"/>
    <w:rsid w:val="001104DB"/>
    <w:rsid w:val="00111B67"/>
    <w:rsid w:val="00111E4A"/>
    <w:rsid w:val="00112185"/>
    <w:rsid w:val="00112425"/>
    <w:rsid w:val="001125E5"/>
    <w:rsid w:val="001129C5"/>
    <w:rsid w:val="00113098"/>
    <w:rsid w:val="001130CE"/>
    <w:rsid w:val="001133B1"/>
    <w:rsid w:val="00113AD9"/>
    <w:rsid w:val="00113B58"/>
    <w:rsid w:val="00113BF1"/>
    <w:rsid w:val="001144DF"/>
    <w:rsid w:val="001149A2"/>
    <w:rsid w:val="001149DB"/>
    <w:rsid w:val="001150C1"/>
    <w:rsid w:val="001152D9"/>
    <w:rsid w:val="00115A06"/>
    <w:rsid w:val="00115AF6"/>
    <w:rsid w:val="00115D8D"/>
    <w:rsid w:val="00116084"/>
    <w:rsid w:val="00116181"/>
    <w:rsid w:val="001162F2"/>
    <w:rsid w:val="001164A8"/>
    <w:rsid w:val="00116A61"/>
    <w:rsid w:val="00116B87"/>
    <w:rsid w:val="001172A1"/>
    <w:rsid w:val="001173F8"/>
    <w:rsid w:val="00117B60"/>
    <w:rsid w:val="00117C17"/>
    <w:rsid w:val="00117FA4"/>
    <w:rsid w:val="0012048A"/>
    <w:rsid w:val="001204A2"/>
    <w:rsid w:val="00120621"/>
    <w:rsid w:val="001207D8"/>
    <w:rsid w:val="00120A2E"/>
    <w:rsid w:val="00120BE8"/>
    <w:rsid w:val="00120E0E"/>
    <w:rsid w:val="00120F3F"/>
    <w:rsid w:val="00121115"/>
    <w:rsid w:val="001216FD"/>
    <w:rsid w:val="001217F0"/>
    <w:rsid w:val="00121D41"/>
    <w:rsid w:val="00121D81"/>
    <w:rsid w:val="00121EDD"/>
    <w:rsid w:val="00121F1C"/>
    <w:rsid w:val="001227FD"/>
    <w:rsid w:val="0012295E"/>
    <w:rsid w:val="00122BF3"/>
    <w:rsid w:val="00123AA9"/>
    <w:rsid w:val="00123F66"/>
    <w:rsid w:val="00123F70"/>
    <w:rsid w:val="00124313"/>
    <w:rsid w:val="00124513"/>
    <w:rsid w:val="00124689"/>
    <w:rsid w:val="00124BFF"/>
    <w:rsid w:val="00124CE7"/>
    <w:rsid w:val="00124DAD"/>
    <w:rsid w:val="00124E00"/>
    <w:rsid w:val="00124F4D"/>
    <w:rsid w:val="0012527F"/>
    <w:rsid w:val="001252D0"/>
    <w:rsid w:val="001258CA"/>
    <w:rsid w:val="001259F7"/>
    <w:rsid w:val="00125C4F"/>
    <w:rsid w:val="00125C92"/>
    <w:rsid w:val="0012632D"/>
    <w:rsid w:val="0012667B"/>
    <w:rsid w:val="00126708"/>
    <w:rsid w:val="00126A27"/>
    <w:rsid w:val="001275E1"/>
    <w:rsid w:val="0012773E"/>
    <w:rsid w:val="00127CF5"/>
    <w:rsid w:val="00127CF6"/>
    <w:rsid w:val="0013063A"/>
    <w:rsid w:val="0013090F"/>
    <w:rsid w:val="0013093B"/>
    <w:rsid w:val="00130E32"/>
    <w:rsid w:val="0013146C"/>
    <w:rsid w:val="00131778"/>
    <w:rsid w:val="001319DA"/>
    <w:rsid w:val="00131DDC"/>
    <w:rsid w:val="00131EFF"/>
    <w:rsid w:val="0013248A"/>
    <w:rsid w:val="00132B25"/>
    <w:rsid w:val="00132C2B"/>
    <w:rsid w:val="001337A1"/>
    <w:rsid w:val="0013381D"/>
    <w:rsid w:val="00133B73"/>
    <w:rsid w:val="00133F30"/>
    <w:rsid w:val="00134252"/>
    <w:rsid w:val="00134D67"/>
    <w:rsid w:val="00134DF7"/>
    <w:rsid w:val="00134EEF"/>
    <w:rsid w:val="00134F66"/>
    <w:rsid w:val="00135412"/>
    <w:rsid w:val="00135828"/>
    <w:rsid w:val="00135914"/>
    <w:rsid w:val="00135BB5"/>
    <w:rsid w:val="00136720"/>
    <w:rsid w:val="00137BCE"/>
    <w:rsid w:val="001400F3"/>
    <w:rsid w:val="00140131"/>
    <w:rsid w:val="0014019D"/>
    <w:rsid w:val="0014044C"/>
    <w:rsid w:val="00140684"/>
    <w:rsid w:val="001408B8"/>
    <w:rsid w:val="00140B7C"/>
    <w:rsid w:val="00140B99"/>
    <w:rsid w:val="00141E5A"/>
    <w:rsid w:val="00142024"/>
    <w:rsid w:val="00142690"/>
    <w:rsid w:val="00142B50"/>
    <w:rsid w:val="00143132"/>
    <w:rsid w:val="001431F0"/>
    <w:rsid w:val="00143A8D"/>
    <w:rsid w:val="00143CAA"/>
    <w:rsid w:val="00144694"/>
    <w:rsid w:val="00144996"/>
    <w:rsid w:val="00144A3A"/>
    <w:rsid w:val="00144B29"/>
    <w:rsid w:val="00144D58"/>
    <w:rsid w:val="00144EE1"/>
    <w:rsid w:val="0014581A"/>
    <w:rsid w:val="001458D4"/>
    <w:rsid w:val="00145925"/>
    <w:rsid w:val="00145C13"/>
    <w:rsid w:val="00146083"/>
    <w:rsid w:val="00146A7C"/>
    <w:rsid w:val="00146B48"/>
    <w:rsid w:val="00146CFC"/>
    <w:rsid w:val="001470E9"/>
    <w:rsid w:val="001475EB"/>
    <w:rsid w:val="00147EA3"/>
    <w:rsid w:val="00150AD9"/>
    <w:rsid w:val="00150CEF"/>
    <w:rsid w:val="00150D0D"/>
    <w:rsid w:val="00151301"/>
    <w:rsid w:val="00151339"/>
    <w:rsid w:val="001519FB"/>
    <w:rsid w:val="00151A3E"/>
    <w:rsid w:val="00151B3F"/>
    <w:rsid w:val="0015209B"/>
    <w:rsid w:val="00152370"/>
    <w:rsid w:val="00152C0F"/>
    <w:rsid w:val="00152E29"/>
    <w:rsid w:val="00153875"/>
    <w:rsid w:val="00153F5D"/>
    <w:rsid w:val="0015406B"/>
    <w:rsid w:val="001541A8"/>
    <w:rsid w:val="0015426A"/>
    <w:rsid w:val="00154486"/>
    <w:rsid w:val="001544CA"/>
    <w:rsid w:val="00154D59"/>
    <w:rsid w:val="00154E68"/>
    <w:rsid w:val="00155019"/>
    <w:rsid w:val="00155493"/>
    <w:rsid w:val="00155860"/>
    <w:rsid w:val="00155A6D"/>
    <w:rsid w:val="001566E1"/>
    <w:rsid w:val="001571C8"/>
    <w:rsid w:val="00157D2F"/>
    <w:rsid w:val="00157E1E"/>
    <w:rsid w:val="00157F9F"/>
    <w:rsid w:val="00160095"/>
    <w:rsid w:val="001602EB"/>
    <w:rsid w:val="0016063F"/>
    <w:rsid w:val="00160986"/>
    <w:rsid w:val="001619AA"/>
    <w:rsid w:val="00161B42"/>
    <w:rsid w:val="00161D17"/>
    <w:rsid w:val="00161EC2"/>
    <w:rsid w:val="00161FA0"/>
    <w:rsid w:val="001628F6"/>
    <w:rsid w:val="00163038"/>
    <w:rsid w:val="00163127"/>
    <w:rsid w:val="0016338F"/>
    <w:rsid w:val="00163488"/>
    <w:rsid w:val="0016350A"/>
    <w:rsid w:val="00163894"/>
    <w:rsid w:val="001639B1"/>
    <w:rsid w:val="00163C21"/>
    <w:rsid w:val="001643B6"/>
    <w:rsid w:val="0016465C"/>
    <w:rsid w:val="0016485E"/>
    <w:rsid w:val="00164EAA"/>
    <w:rsid w:val="0016522F"/>
    <w:rsid w:val="001652A4"/>
    <w:rsid w:val="0016592C"/>
    <w:rsid w:val="0016604F"/>
    <w:rsid w:val="001661C0"/>
    <w:rsid w:val="00167443"/>
    <w:rsid w:val="0016759C"/>
    <w:rsid w:val="001676F4"/>
    <w:rsid w:val="00167BEB"/>
    <w:rsid w:val="00167C2B"/>
    <w:rsid w:val="0017006E"/>
    <w:rsid w:val="001700F2"/>
    <w:rsid w:val="0017014E"/>
    <w:rsid w:val="00170769"/>
    <w:rsid w:val="00170B63"/>
    <w:rsid w:val="00170CC4"/>
    <w:rsid w:val="00171099"/>
    <w:rsid w:val="0017113B"/>
    <w:rsid w:val="00171220"/>
    <w:rsid w:val="00171F3A"/>
    <w:rsid w:val="001720FC"/>
    <w:rsid w:val="0017212E"/>
    <w:rsid w:val="00172BAA"/>
    <w:rsid w:val="00172BAF"/>
    <w:rsid w:val="00172D3E"/>
    <w:rsid w:val="00172FC4"/>
    <w:rsid w:val="00172FD7"/>
    <w:rsid w:val="00173279"/>
    <w:rsid w:val="0017338D"/>
    <w:rsid w:val="0017375C"/>
    <w:rsid w:val="0017395B"/>
    <w:rsid w:val="00173A36"/>
    <w:rsid w:val="001740D7"/>
    <w:rsid w:val="001746B5"/>
    <w:rsid w:val="0017484A"/>
    <w:rsid w:val="001750CA"/>
    <w:rsid w:val="001753E2"/>
    <w:rsid w:val="00175ADA"/>
    <w:rsid w:val="00175AE2"/>
    <w:rsid w:val="00175CEE"/>
    <w:rsid w:val="00175F53"/>
    <w:rsid w:val="0017613B"/>
    <w:rsid w:val="00176204"/>
    <w:rsid w:val="0017626C"/>
    <w:rsid w:val="00176826"/>
    <w:rsid w:val="00176AA0"/>
    <w:rsid w:val="00176CD6"/>
    <w:rsid w:val="00176E44"/>
    <w:rsid w:val="00176EBC"/>
    <w:rsid w:val="00176F06"/>
    <w:rsid w:val="0017708C"/>
    <w:rsid w:val="00177198"/>
    <w:rsid w:val="001771DD"/>
    <w:rsid w:val="0017728B"/>
    <w:rsid w:val="00177467"/>
    <w:rsid w:val="0017777C"/>
    <w:rsid w:val="00177921"/>
    <w:rsid w:val="00177CBF"/>
    <w:rsid w:val="00180134"/>
    <w:rsid w:val="00180C4F"/>
    <w:rsid w:val="0018100E"/>
    <w:rsid w:val="0018151F"/>
    <w:rsid w:val="0018199F"/>
    <w:rsid w:val="00181A51"/>
    <w:rsid w:val="00181CA7"/>
    <w:rsid w:val="00181CE5"/>
    <w:rsid w:val="00182430"/>
    <w:rsid w:val="001825F1"/>
    <w:rsid w:val="00183780"/>
    <w:rsid w:val="00184683"/>
    <w:rsid w:val="00184743"/>
    <w:rsid w:val="00184990"/>
    <w:rsid w:val="00184A3B"/>
    <w:rsid w:val="00184B19"/>
    <w:rsid w:val="00184DFA"/>
    <w:rsid w:val="00185018"/>
    <w:rsid w:val="001857EB"/>
    <w:rsid w:val="001859F5"/>
    <w:rsid w:val="00186621"/>
    <w:rsid w:val="0018692D"/>
    <w:rsid w:val="00186BD3"/>
    <w:rsid w:val="00186E4C"/>
    <w:rsid w:val="001872D1"/>
    <w:rsid w:val="001878C7"/>
    <w:rsid w:val="00190E9E"/>
    <w:rsid w:val="00191527"/>
    <w:rsid w:val="00192799"/>
    <w:rsid w:val="00192A7D"/>
    <w:rsid w:val="0019305B"/>
    <w:rsid w:val="001932DB"/>
    <w:rsid w:val="001934B3"/>
    <w:rsid w:val="00193A23"/>
    <w:rsid w:val="00193BCE"/>
    <w:rsid w:val="00194315"/>
    <w:rsid w:val="00194840"/>
    <w:rsid w:val="00194956"/>
    <w:rsid w:val="00194D55"/>
    <w:rsid w:val="00194EB2"/>
    <w:rsid w:val="0019539B"/>
    <w:rsid w:val="00195899"/>
    <w:rsid w:val="00195AC4"/>
    <w:rsid w:val="001962B2"/>
    <w:rsid w:val="001963F4"/>
    <w:rsid w:val="001967C8"/>
    <w:rsid w:val="001969C0"/>
    <w:rsid w:val="00196A12"/>
    <w:rsid w:val="00196AFB"/>
    <w:rsid w:val="00196FEB"/>
    <w:rsid w:val="00197290"/>
    <w:rsid w:val="001973E0"/>
    <w:rsid w:val="001975E2"/>
    <w:rsid w:val="00197BD1"/>
    <w:rsid w:val="001A005B"/>
    <w:rsid w:val="001A016E"/>
    <w:rsid w:val="001A01AC"/>
    <w:rsid w:val="001A01E5"/>
    <w:rsid w:val="001A024F"/>
    <w:rsid w:val="001A0286"/>
    <w:rsid w:val="001A0779"/>
    <w:rsid w:val="001A08C4"/>
    <w:rsid w:val="001A0AFE"/>
    <w:rsid w:val="001A10B1"/>
    <w:rsid w:val="001A1719"/>
    <w:rsid w:val="001A1F9A"/>
    <w:rsid w:val="001A2468"/>
    <w:rsid w:val="001A26E8"/>
    <w:rsid w:val="001A2814"/>
    <w:rsid w:val="001A2D36"/>
    <w:rsid w:val="001A3195"/>
    <w:rsid w:val="001A338B"/>
    <w:rsid w:val="001A3619"/>
    <w:rsid w:val="001A3A79"/>
    <w:rsid w:val="001A3EDC"/>
    <w:rsid w:val="001A444A"/>
    <w:rsid w:val="001A4CFD"/>
    <w:rsid w:val="001A4E29"/>
    <w:rsid w:val="001A4F3B"/>
    <w:rsid w:val="001A4F5A"/>
    <w:rsid w:val="001A5330"/>
    <w:rsid w:val="001A56E2"/>
    <w:rsid w:val="001A5744"/>
    <w:rsid w:val="001A5E26"/>
    <w:rsid w:val="001A64DC"/>
    <w:rsid w:val="001A6562"/>
    <w:rsid w:val="001A65EC"/>
    <w:rsid w:val="001A6A23"/>
    <w:rsid w:val="001A6C33"/>
    <w:rsid w:val="001A748B"/>
    <w:rsid w:val="001A79E8"/>
    <w:rsid w:val="001B008E"/>
    <w:rsid w:val="001B0694"/>
    <w:rsid w:val="001B06FE"/>
    <w:rsid w:val="001B0DE4"/>
    <w:rsid w:val="001B0F61"/>
    <w:rsid w:val="001B128A"/>
    <w:rsid w:val="001B160D"/>
    <w:rsid w:val="001B18C3"/>
    <w:rsid w:val="001B2B5B"/>
    <w:rsid w:val="001B2DB3"/>
    <w:rsid w:val="001B345D"/>
    <w:rsid w:val="001B34A7"/>
    <w:rsid w:val="001B38BE"/>
    <w:rsid w:val="001B3ED2"/>
    <w:rsid w:val="001B4EAD"/>
    <w:rsid w:val="001B4EC3"/>
    <w:rsid w:val="001B5383"/>
    <w:rsid w:val="001B541C"/>
    <w:rsid w:val="001B57E7"/>
    <w:rsid w:val="001B5A12"/>
    <w:rsid w:val="001B69F7"/>
    <w:rsid w:val="001B7346"/>
    <w:rsid w:val="001B76AD"/>
    <w:rsid w:val="001B79BA"/>
    <w:rsid w:val="001C009D"/>
    <w:rsid w:val="001C022E"/>
    <w:rsid w:val="001C0240"/>
    <w:rsid w:val="001C02ED"/>
    <w:rsid w:val="001C0B5F"/>
    <w:rsid w:val="001C0BA2"/>
    <w:rsid w:val="001C0D69"/>
    <w:rsid w:val="001C0DAC"/>
    <w:rsid w:val="001C14E3"/>
    <w:rsid w:val="001C160D"/>
    <w:rsid w:val="001C1BD2"/>
    <w:rsid w:val="001C252A"/>
    <w:rsid w:val="001C2B18"/>
    <w:rsid w:val="001C2BD9"/>
    <w:rsid w:val="001C2C4D"/>
    <w:rsid w:val="001C2EF0"/>
    <w:rsid w:val="001C4525"/>
    <w:rsid w:val="001C47CD"/>
    <w:rsid w:val="001C4D40"/>
    <w:rsid w:val="001C552C"/>
    <w:rsid w:val="001C56BE"/>
    <w:rsid w:val="001C5FD1"/>
    <w:rsid w:val="001C6657"/>
    <w:rsid w:val="001C6DD9"/>
    <w:rsid w:val="001C6F11"/>
    <w:rsid w:val="001C6FB9"/>
    <w:rsid w:val="001C7329"/>
    <w:rsid w:val="001C78C1"/>
    <w:rsid w:val="001C7B23"/>
    <w:rsid w:val="001C7BAF"/>
    <w:rsid w:val="001C7BD5"/>
    <w:rsid w:val="001C7BEF"/>
    <w:rsid w:val="001C7E53"/>
    <w:rsid w:val="001C7E7C"/>
    <w:rsid w:val="001D0450"/>
    <w:rsid w:val="001D0E4A"/>
    <w:rsid w:val="001D108A"/>
    <w:rsid w:val="001D1495"/>
    <w:rsid w:val="001D14E0"/>
    <w:rsid w:val="001D1684"/>
    <w:rsid w:val="001D1ADE"/>
    <w:rsid w:val="001D1ED8"/>
    <w:rsid w:val="001D2186"/>
    <w:rsid w:val="001D21A8"/>
    <w:rsid w:val="001D321D"/>
    <w:rsid w:val="001D3449"/>
    <w:rsid w:val="001D381B"/>
    <w:rsid w:val="001D38BE"/>
    <w:rsid w:val="001D39A5"/>
    <w:rsid w:val="001D39B6"/>
    <w:rsid w:val="001D3BEE"/>
    <w:rsid w:val="001D3DCA"/>
    <w:rsid w:val="001D3FD5"/>
    <w:rsid w:val="001D4120"/>
    <w:rsid w:val="001D44F8"/>
    <w:rsid w:val="001D4CBD"/>
    <w:rsid w:val="001D5085"/>
    <w:rsid w:val="001D520F"/>
    <w:rsid w:val="001D54D7"/>
    <w:rsid w:val="001D552C"/>
    <w:rsid w:val="001D55C7"/>
    <w:rsid w:val="001D55FD"/>
    <w:rsid w:val="001D610E"/>
    <w:rsid w:val="001D6AB9"/>
    <w:rsid w:val="001D7406"/>
    <w:rsid w:val="001D773F"/>
    <w:rsid w:val="001D79A3"/>
    <w:rsid w:val="001D7A2B"/>
    <w:rsid w:val="001D7D41"/>
    <w:rsid w:val="001D7D52"/>
    <w:rsid w:val="001D7FF7"/>
    <w:rsid w:val="001E0BBB"/>
    <w:rsid w:val="001E0BD0"/>
    <w:rsid w:val="001E0F87"/>
    <w:rsid w:val="001E12DF"/>
    <w:rsid w:val="001E1386"/>
    <w:rsid w:val="001E14BE"/>
    <w:rsid w:val="001E1A65"/>
    <w:rsid w:val="001E1AA1"/>
    <w:rsid w:val="001E1E0F"/>
    <w:rsid w:val="001E1FDB"/>
    <w:rsid w:val="001E256F"/>
    <w:rsid w:val="001E2844"/>
    <w:rsid w:val="001E2B7F"/>
    <w:rsid w:val="001E31AB"/>
    <w:rsid w:val="001E33DE"/>
    <w:rsid w:val="001E34B7"/>
    <w:rsid w:val="001E35CB"/>
    <w:rsid w:val="001E37CD"/>
    <w:rsid w:val="001E4035"/>
    <w:rsid w:val="001E4226"/>
    <w:rsid w:val="001E476E"/>
    <w:rsid w:val="001E52EC"/>
    <w:rsid w:val="001E5DB2"/>
    <w:rsid w:val="001E5E12"/>
    <w:rsid w:val="001E636F"/>
    <w:rsid w:val="001E6599"/>
    <w:rsid w:val="001E6BBD"/>
    <w:rsid w:val="001E714A"/>
    <w:rsid w:val="001E7DFE"/>
    <w:rsid w:val="001E7EC6"/>
    <w:rsid w:val="001F0120"/>
    <w:rsid w:val="001F02B9"/>
    <w:rsid w:val="001F0808"/>
    <w:rsid w:val="001F0A85"/>
    <w:rsid w:val="001F0EA7"/>
    <w:rsid w:val="001F0F11"/>
    <w:rsid w:val="001F14FF"/>
    <w:rsid w:val="001F1A52"/>
    <w:rsid w:val="001F1A66"/>
    <w:rsid w:val="001F2367"/>
    <w:rsid w:val="001F3D14"/>
    <w:rsid w:val="001F47C3"/>
    <w:rsid w:val="001F480F"/>
    <w:rsid w:val="001F4D7B"/>
    <w:rsid w:val="001F4DC9"/>
    <w:rsid w:val="001F5679"/>
    <w:rsid w:val="001F597E"/>
    <w:rsid w:val="001F5C35"/>
    <w:rsid w:val="001F5DCC"/>
    <w:rsid w:val="001F6A43"/>
    <w:rsid w:val="001F6A72"/>
    <w:rsid w:val="001F71E0"/>
    <w:rsid w:val="001F7778"/>
    <w:rsid w:val="00200219"/>
    <w:rsid w:val="00200485"/>
    <w:rsid w:val="00200A79"/>
    <w:rsid w:val="00201076"/>
    <w:rsid w:val="00201404"/>
    <w:rsid w:val="00201A00"/>
    <w:rsid w:val="00201E18"/>
    <w:rsid w:val="00202208"/>
    <w:rsid w:val="0020257B"/>
    <w:rsid w:val="002026D2"/>
    <w:rsid w:val="00202B3D"/>
    <w:rsid w:val="00202FDA"/>
    <w:rsid w:val="00203614"/>
    <w:rsid w:val="002038DA"/>
    <w:rsid w:val="00204790"/>
    <w:rsid w:val="00204822"/>
    <w:rsid w:val="002050DF"/>
    <w:rsid w:val="002051FE"/>
    <w:rsid w:val="002058B1"/>
    <w:rsid w:val="002058F9"/>
    <w:rsid w:val="00205938"/>
    <w:rsid w:val="00205D59"/>
    <w:rsid w:val="00206403"/>
    <w:rsid w:val="00206687"/>
    <w:rsid w:val="00206847"/>
    <w:rsid w:val="0020699E"/>
    <w:rsid w:val="00206BF1"/>
    <w:rsid w:val="00207010"/>
    <w:rsid w:val="0020734A"/>
    <w:rsid w:val="002074D9"/>
    <w:rsid w:val="00207894"/>
    <w:rsid w:val="0020793C"/>
    <w:rsid w:val="00207D6E"/>
    <w:rsid w:val="00207DC6"/>
    <w:rsid w:val="00207EF2"/>
    <w:rsid w:val="00210024"/>
    <w:rsid w:val="00210896"/>
    <w:rsid w:val="00210B26"/>
    <w:rsid w:val="00210BD7"/>
    <w:rsid w:val="00210CEA"/>
    <w:rsid w:val="00210F28"/>
    <w:rsid w:val="002112B3"/>
    <w:rsid w:val="00211B53"/>
    <w:rsid w:val="00211FED"/>
    <w:rsid w:val="002123F9"/>
    <w:rsid w:val="002124DC"/>
    <w:rsid w:val="00212BC2"/>
    <w:rsid w:val="002137BC"/>
    <w:rsid w:val="00213A17"/>
    <w:rsid w:val="00213DE6"/>
    <w:rsid w:val="00214305"/>
    <w:rsid w:val="002145BF"/>
    <w:rsid w:val="00214655"/>
    <w:rsid w:val="00214A4A"/>
    <w:rsid w:val="00214E23"/>
    <w:rsid w:val="0021514E"/>
    <w:rsid w:val="00216258"/>
    <w:rsid w:val="00216359"/>
    <w:rsid w:val="0021684E"/>
    <w:rsid w:val="0021698E"/>
    <w:rsid w:val="002170B8"/>
    <w:rsid w:val="002176FC"/>
    <w:rsid w:val="00217787"/>
    <w:rsid w:val="00217B43"/>
    <w:rsid w:val="00217CD6"/>
    <w:rsid w:val="002204A2"/>
    <w:rsid w:val="00221066"/>
    <w:rsid w:val="00221167"/>
    <w:rsid w:val="0022135D"/>
    <w:rsid w:val="00221496"/>
    <w:rsid w:val="00221677"/>
    <w:rsid w:val="002217B5"/>
    <w:rsid w:val="0022180B"/>
    <w:rsid w:val="00221D03"/>
    <w:rsid w:val="002220C6"/>
    <w:rsid w:val="00222313"/>
    <w:rsid w:val="00222E41"/>
    <w:rsid w:val="00222ED8"/>
    <w:rsid w:val="002233AE"/>
    <w:rsid w:val="002236E4"/>
    <w:rsid w:val="002237FE"/>
    <w:rsid w:val="002239E6"/>
    <w:rsid w:val="0022404A"/>
    <w:rsid w:val="002242A2"/>
    <w:rsid w:val="002246D8"/>
    <w:rsid w:val="002247A1"/>
    <w:rsid w:val="00224B14"/>
    <w:rsid w:val="00224FD9"/>
    <w:rsid w:val="00225A60"/>
    <w:rsid w:val="00225D98"/>
    <w:rsid w:val="00225FDA"/>
    <w:rsid w:val="00226008"/>
    <w:rsid w:val="00226101"/>
    <w:rsid w:val="00226276"/>
    <w:rsid w:val="00226B9B"/>
    <w:rsid w:val="00226D42"/>
    <w:rsid w:val="00226FB1"/>
    <w:rsid w:val="0022704A"/>
    <w:rsid w:val="002270BC"/>
    <w:rsid w:val="00227431"/>
    <w:rsid w:val="002274F1"/>
    <w:rsid w:val="0022755C"/>
    <w:rsid w:val="002276D5"/>
    <w:rsid w:val="0022788E"/>
    <w:rsid w:val="00227A69"/>
    <w:rsid w:val="00227BFF"/>
    <w:rsid w:val="00230160"/>
    <w:rsid w:val="00230244"/>
    <w:rsid w:val="00230389"/>
    <w:rsid w:val="0023047B"/>
    <w:rsid w:val="002305D1"/>
    <w:rsid w:val="002307D2"/>
    <w:rsid w:val="00230908"/>
    <w:rsid w:val="00231164"/>
    <w:rsid w:val="002318AA"/>
    <w:rsid w:val="00231B1D"/>
    <w:rsid w:val="00231B46"/>
    <w:rsid w:val="0023231A"/>
    <w:rsid w:val="002324C9"/>
    <w:rsid w:val="0023253D"/>
    <w:rsid w:val="0023263D"/>
    <w:rsid w:val="00232D19"/>
    <w:rsid w:val="00233022"/>
    <w:rsid w:val="0023329A"/>
    <w:rsid w:val="00233A19"/>
    <w:rsid w:val="00233CE9"/>
    <w:rsid w:val="002341CC"/>
    <w:rsid w:val="002343CD"/>
    <w:rsid w:val="0023463F"/>
    <w:rsid w:val="00234E8F"/>
    <w:rsid w:val="00235091"/>
    <w:rsid w:val="00235526"/>
    <w:rsid w:val="002355DE"/>
    <w:rsid w:val="002358C8"/>
    <w:rsid w:val="00235ACD"/>
    <w:rsid w:val="00235C48"/>
    <w:rsid w:val="00235DB2"/>
    <w:rsid w:val="00236204"/>
    <w:rsid w:val="00236300"/>
    <w:rsid w:val="00236B18"/>
    <w:rsid w:val="00236D76"/>
    <w:rsid w:val="00236E49"/>
    <w:rsid w:val="00237182"/>
    <w:rsid w:val="0023798D"/>
    <w:rsid w:val="00237DCE"/>
    <w:rsid w:val="0024020E"/>
    <w:rsid w:val="0024029B"/>
    <w:rsid w:val="00240E44"/>
    <w:rsid w:val="00240E9A"/>
    <w:rsid w:val="00240F99"/>
    <w:rsid w:val="00241462"/>
    <w:rsid w:val="0024174A"/>
    <w:rsid w:val="00241AA3"/>
    <w:rsid w:val="00241B0D"/>
    <w:rsid w:val="00241B82"/>
    <w:rsid w:val="00241C67"/>
    <w:rsid w:val="002427CA"/>
    <w:rsid w:val="00243152"/>
    <w:rsid w:val="002433FD"/>
    <w:rsid w:val="00243690"/>
    <w:rsid w:val="0024369E"/>
    <w:rsid w:val="00243B2B"/>
    <w:rsid w:val="00243BEF"/>
    <w:rsid w:val="00244ABE"/>
    <w:rsid w:val="00244AF8"/>
    <w:rsid w:val="002458AC"/>
    <w:rsid w:val="00245B50"/>
    <w:rsid w:val="00245C52"/>
    <w:rsid w:val="00245F2E"/>
    <w:rsid w:val="00246175"/>
    <w:rsid w:val="002461F0"/>
    <w:rsid w:val="0024646D"/>
    <w:rsid w:val="0024656C"/>
    <w:rsid w:val="00246D5F"/>
    <w:rsid w:val="00247400"/>
    <w:rsid w:val="002475A0"/>
    <w:rsid w:val="00247BE0"/>
    <w:rsid w:val="00247E4D"/>
    <w:rsid w:val="00247EAE"/>
    <w:rsid w:val="00250B12"/>
    <w:rsid w:val="00250B66"/>
    <w:rsid w:val="00250FF5"/>
    <w:rsid w:val="002512E0"/>
    <w:rsid w:val="00252AC2"/>
    <w:rsid w:val="00252F97"/>
    <w:rsid w:val="00253198"/>
    <w:rsid w:val="002534F6"/>
    <w:rsid w:val="00253539"/>
    <w:rsid w:val="00253CD6"/>
    <w:rsid w:val="00253F66"/>
    <w:rsid w:val="0025453E"/>
    <w:rsid w:val="00254D60"/>
    <w:rsid w:val="00254D8A"/>
    <w:rsid w:val="00255366"/>
    <w:rsid w:val="00255907"/>
    <w:rsid w:val="00255DDB"/>
    <w:rsid w:val="00256245"/>
    <w:rsid w:val="00256DC0"/>
    <w:rsid w:val="00256F91"/>
    <w:rsid w:val="00257963"/>
    <w:rsid w:val="00257C34"/>
    <w:rsid w:val="00260031"/>
    <w:rsid w:val="002603E8"/>
    <w:rsid w:val="00260582"/>
    <w:rsid w:val="00260613"/>
    <w:rsid w:val="00260789"/>
    <w:rsid w:val="0026081E"/>
    <w:rsid w:val="00261493"/>
    <w:rsid w:val="002617A9"/>
    <w:rsid w:val="00261829"/>
    <w:rsid w:val="00261F15"/>
    <w:rsid w:val="002628A7"/>
    <w:rsid w:val="00262A8A"/>
    <w:rsid w:val="00262C15"/>
    <w:rsid w:val="00262D07"/>
    <w:rsid w:val="002630CA"/>
    <w:rsid w:val="002634C7"/>
    <w:rsid w:val="00263787"/>
    <w:rsid w:val="00263A6E"/>
    <w:rsid w:val="00263F8B"/>
    <w:rsid w:val="002644BF"/>
    <w:rsid w:val="002647F8"/>
    <w:rsid w:val="00264BC8"/>
    <w:rsid w:val="0026550B"/>
    <w:rsid w:val="0026555B"/>
    <w:rsid w:val="0026573E"/>
    <w:rsid w:val="00265910"/>
    <w:rsid w:val="002659FA"/>
    <w:rsid w:val="00265D7A"/>
    <w:rsid w:val="00265EC1"/>
    <w:rsid w:val="002660CA"/>
    <w:rsid w:val="00266253"/>
    <w:rsid w:val="0026677E"/>
    <w:rsid w:val="002668DB"/>
    <w:rsid w:val="00266E47"/>
    <w:rsid w:val="00266FA6"/>
    <w:rsid w:val="002673C3"/>
    <w:rsid w:val="00267C60"/>
    <w:rsid w:val="0027056E"/>
    <w:rsid w:val="002709BE"/>
    <w:rsid w:val="00270A80"/>
    <w:rsid w:val="00270DA9"/>
    <w:rsid w:val="00271023"/>
    <w:rsid w:val="0027164B"/>
    <w:rsid w:val="00271FB3"/>
    <w:rsid w:val="0027203E"/>
    <w:rsid w:val="002725A4"/>
    <w:rsid w:val="00272CC6"/>
    <w:rsid w:val="00273061"/>
    <w:rsid w:val="00273332"/>
    <w:rsid w:val="00273558"/>
    <w:rsid w:val="00273A28"/>
    <w:rsid w:val="002741DF"/>
    <w:rsid w:val="0027438C"/>
    <w:rsid w:val="00274626"/>
    <w:rsid w:val="00274FCF"/>
    <w:rsid w:val="002750AA"/>
    <w:rsid w:val="00275941"/>
    <w:rsid w:val="00275DAB"/>
    <w:rsid w:val="00275E2D"/>
    <w:rsid w:val="00276585"/>
    <w:rsid w:val="0027701D"/>
    <w:rsid w:val="00277023"/>
    <w:rsid w:val="002775A6"/>
    <w:rsid w:val="00277677"/>
    <w:rsid w:val="002776AC"/>
    <w:rsid w:val="00277991"/>
    <w:rsid w:val="00277C11"/>
    <w:rsid w:val="00277F69"/>
    <w:rsid w:val="002807B6"/>
    <w:rsid w:val="002807E4"/>
    <w:rsid w:val="0028080E"/>
    <w:rsid w:val="00280C13"/>
    <w:rsid w:val="00280EAC"/>
    <w:rsid w:val="00281085"/>
    <w:rsid w:val="002815C6"/>
    <w:rsid w:val="00281AD5"/>
    <w:rsid w:val="00281F24"/>
    <w:rsid w:val="002822D8"/>
    <w:rsid w:val="002824F1"/>
    <w:rsid w:val="0028279E"/>
    <w:rsid w:val="002828AA"/>
    <w:rsid w:val="00282BCC"/>
    <w:rsid w:val="00282C22"/>
    <w:rsid w:val="00282F5C"/>
    <w:rsid w:val="0028318D"/>
    <w:rsid w:val="0028320A"/>
    <w:rsid w:val="002838E3"/>
    <w:rsid w:val="00284061"/>
    <w:rsid w:val="00284344"/>
    <w:rsid w:val="0028449A"/>
    <w:rsid w:val="002851CF"/>
    <w:rsid w:val="00285CFA"/>
    <w:rsid w:val="00285D7F"/>
    <w:rsid w:val="00286469"/>
    <w:rsid w:val="0028651F"/>
    <w:rsid w:val="00286775"/>
    <w:rsid w:val="00286895"/>
    <w:rsid w:val="002868EE"/>
    <w:rsid w:val="00286B14"/>
    <w:rsid w:val="00286E41"/>
    <w:rsid w:val="00286F8C"/>
    <w:rsid w:val="00286FC1"/>
    <w:rsid w:val="00287449"/>
    <w:rsid w:val="00287656"/>
    <w:rsid w:val="00287739"/>
    <w:rsid w:val="0028778D"/>
    <w:rsid w:val="00287AAD"/>
    <w:rsid w:val="00287B43"/>
    <w:rsid w:val="00287C2A"/>
    <w:rsid w:val="00287F61"/>
    <w:rsid w:val="00287F66"/>
    <w:rsid w:val="00290AC9"/>
    <w:rsid w:val="00290B94"/>
    <w:rsid w:val="00290D26"/>
    <w:rsid w:val="002911D1"/>
    <w:rsid w:val="00291513"/>
    <w:rsid w:val="00291733"/>
    <w:rsid w:val="00291A4A"/>
    <w:rsid w:val="00291C19"/>
    <w:rsid w:val="00291D9E"/>
    <w:rsid w:val="00292046"/>
    <w:rsid w:val="0029244D"/>
    <w:rsid w:val="00292450"/>
    <w:rsid w:val="002924D0"/>
    <w:rsid w:val="00292BBE"/>
    <w:rsid w:val="00293836"/>
    <w:rsid w:val="00293FF2"/>
    <w:rsid w:val="00294470"/>
    <w:rsid w:val="00294822"/>
    <w:rsid w:val="0029491C"/>
    <w:rsid w:val="00294BD5"/>
    <w:rsid w:val="00294F59"/>
    <w:rsid w:val="0029561D"/>
    <w:rsid w:val="00295AE8"/>
    <w:rsid w:val="00295D15"/>
    <w:rsid w:val="00295F56"/>
    <w:rsid w:val="0029668A"/>
    <w:rsid w:val="0029699D"/>
    <w:rsid w:val="00296F5F"/>
    <w:rsid w:val="002975CE"/>
    <w:rsid w:val="00297EEA"/>
    <w:rsid w:val="002A0074"/>
    <w:rsid w:val="002A0287"/>
    <w:rsid w:val="002A05CA"/>
    <w:rsid w:val="002A0702"/>
    <w:rsid w:val="002A0A78"/>
    <w:rsid w:val="002A0C2A"/>
    <w:rsid w:val="002A0CE7"/>
    <w:rsid w:val="002A0F8F"/>
    <w:rsid w:val="002A101F"/>
    <w:rsid w:val="002A1026"/>
    <w:rsid w:val="002A13B6"/>
    <w:rsid w:val="002A1E21"/>
    <w:rsid w:val="002A201D"/>
    <w:rsid w:val="002A22A2"/>
    <w:rsid w:val="002A26B2"/>
    <w:rsid w:val="002A26D7"/>
    <w:rsid w:val="002A3153"/>
    <w:rsid w:val="002A338B"/>
    <w:rsid w:val="002A3A95"/>
    <w:rsid w:val="002A3D19"/>
    <w:rsid w:val="002A3D9A"/>
    <w:rsid w:val="002A421F"/>
    <w:rsid w:val="002A4769"/>
    <w:rsid w:val="002A4789"/>
    <w:rsid w:val="002A4FB9"/>
    <w:rsid w:val="002A5515"/>
    <w:rsid w:val="002A5746"/>
    <w:rsid w:val="002A6098"/>
    <w:rsid w:val="002A6172"/>
    <w:rsid w:val="002A6427"/>
    <w:rsid w:val="002A6545"/>
    <w:rsid w:val="002A6E00"/>
    <w:rsid w:val="002B039E"/>
    <w:rsid w:val="002B0467"/>
    <w:rsid w:val="002B0C9E"/>
    <w:rsid w:val="002B0D41"/>
    <w:rsid w:val="002B0D87"/>
    <w:rsid w:val="002B0DBB"/>
    <w:rsid w:val="002B0ECE"/>
    <w:rsid w:val="002B1066"/>
    <w:rsid w:val="002B10A8"/>
    <w:rsid w:val="002B112C"/>
    <w:rsid w:val="002B1C9E"/>
    <w:rsid w:val="002B2139"/>
    <w:rsid w:val="002B2243"/>
    <w:rsid w:val="002B2AE0"/>
    <w:rsid w:val="002B2B24"/>
    <w:rsid w:val="002B2BD5"/>
    <w:rsid w:val="002B2CE6"/>
    <w:rsid w:val="002B2FBD"/>
    <w:rsid w:val="002B3D0E"/>
    <w:rsid w:val="002B41C6"/>
    <w:rsid w:val="002B4484"/>
    <w:rsid w:val="002B45DD"/>
    <w:rsid w:val="002B548E"/>
    <w:rsid w:val="002B549E"/>
    <w:rsid w:val="002B569F"/>
    <w:rsid w:val="002B576B"/>
    <w:rsid w:val="002B59F4"/>
    <w:rsid w:val="002B5B8F"/>
    <w:rsid w:val="002B5CA9"/>
    <w:rsid w:val="002B61C6"/>
    <w:rsid w:val="002B7955"/>
    <w:rsid w:val="002B7B28"/>
    <w:rsid w:val="002C0383"/>
    <w:rsid w:val="002C0661"/>
    <w:rsid w:val="002C08B7"/>
    <w:rsid w:val="002C0C98"/>
    <w:rsid w:val="002C0E0B"/>
    <w:rsid w:val="002C130A"/>
    <w:rsid w:val="002C13FC"/>
    <w:rsid w:val="002C1859"/>
    <w:rsid w:val="002C1DA8"/>
    <w:rsid w:val="002C1E27"/>
    <w:rsid w:val="002C1EF7"/>
    <w:rsid w:val="002C2420"/>
    <w:rsid w:val="002C2916"/>
    <w:rsid w:val="002C2F87"/>
    <w:rsid w:val="002C3008"/>
    <w:rsid w:val="002C3128"/>
    <w:rsid w:val="002C383C"/>
    <w:rsid w:val="002C3E09"/>
    <w:rsid w:val="002C40CC"/>
    <w:rsid w:val="002C4373"/>
    <w:rsid w:val="002C46FD"/>
    <w:rsid w:val="002C4CEF"/>
    <w:rsid w:val="002C4DA3"/>
    <w:rsid w:val="002C4E01"/>
    <w:rsid w:val="002C4E77"/>
    <w:rsid w:val="002C541C"/>
    <w:rsid w:val="002C587D"/>
    <w:rsid w:val="002C5D7A"/>
    <w:rsid w:val="002C6204"/>
    <w:rsid w:val="002C6274"/>
    <w:rsid w:val="002C6446"/>
    <w:rsid w:val="002C651F"/>
    <w:rsid w:val="002C6A49"/>
    <w:rsid w:val="002C6E95"/>
    <w:rsid w:val="002D0341"/>
    <w:rsid w:val="002D06F1"/>
    <w:rsid w:val="002D0902"/>
    <w:rsid w:val="002D0B49"/>
    <w:rsid w:val="002D1811"/>
    <w:rsid w:val="002D1BA6"/>
    <w:rsid w:val="002D1DCA"/>
    <w:rsid w:val="002D1E89"/>
    <w:rsid w:val="002D20C9"/>
    <w:rsid w:val="002D236F"/>
    <w:rsid w:val="002D26D4"/>
    <w:rsid w:val="002D272C"/>
    <w:rsid w:val="002D28EA"/>
    <w:rsid w:val="002D290B"/>
    <w:rsid w:val="002D2A54"/>
    <w:rsid w:val="002D2B80"/>
    <w:rsid w:val="002D2CEC"/>
    <w:rsid w:val="002D2D80"/>
    <w:rsid w:val="002D2F25"/>
    <w:rsid w:val="002D30E4"/>
    <w:rsid w:val="002D3408"/>
    <w:rsid w:val="002D3D11"/>
    <w:rsid w:val="002D3FB8"/>
    <w:rsid w:val="002D3FB9"/>
    <w:rsid w:val="002D433A"/>
    <w:rsid w:val="002D4682"/>
    <w:rsid w:val="002D4684"/>
    <w:rsid w:val="002D59C0"/>
    <w:rsid w:val="002D6028"/>
    <w:rsid w:val="002D6106"/>
    <w:rsid w:val="002D6F51"/>
    <w:rsid w:val="002D7155"/>
    <w:rsid w:val="002D7233"/>
    <w:rsid w:val="002D7A8D"/>
    <w:rsid w:val="002D7B76"/>
    <w:rsid w:val="002D7DEE"/>
    <w:rsid w:val="002D7FA1"/>
    <w:rsid w:val="002E018C"/>
    <w:rsid w:val="002E09B1"/>
    <w:rsid w:val="002E0A46"/>
    <w:rsid w:val="002E0D63"/>
    <w:rsid w:val="002E11ED"/>
    <w:rsid w:val="002E1D37"/>
    <w:rsid w:val="002E2265"/>
    <w:rsid w:val="002E2586"/>
    <w:rsid w:val="002E26AF"/>
    <w:rsid w:val="002E2B98"/>
    <w:rsid w:val="002E2D41"/>
    <w:rsid w:val="002E2E45"/>
    <w:rsid w:val="002E3013"/>
    <w:rsid w:val="002E33A7"/>
    <w:rsid w:val="002E3DAA"/>
    <w:rsid w:val="002E489D"/>
    <w:rsid w:val="002E48BB"/>
    <w:rsid w:val="002E4A32"/>
    <w:rsid w:val="002E4ADE"/>
    <w:rsid w:val="002E4F98"/>
    <w:rsid w:val="002E5012"/>
    <w:rsid w:val="002E5055"/>
    <w:rsid w:val="002E5135"/>
    <w:rsid w:val="002E51E2"/>
    <w:rsid w:val="002E5263"/>
    <w:rsid w:val="002E539C"/>
    <w:rsid w:val="002E53DD"/>
    <w:rsid w:val="002E5834"/>
    <w:rsid w:val="002E5C54"/>
    <w:rsid w:val="002E6295"/>
    <w:rsid w:val="002E63D2"/>
    <w:rsid w:val="002E699D"/>
    <w:rsid w:val="002E6B39"/>
    <w:rsid w:val="002E6BF3"/>
    <w:rsid w:val="002E6DDD"/>
    <w:rsid w:val="002E6F3A"/>
    <w:rsid w:val="002E6F7B"/>
    <w:rsid w:val="002E7286"/>
    <w:rsid w:val="002E76A2"/>
    <w:rsid w:val="002E77B7"/>
    <w:rsid w:val="002E77CD"/>
    <w:rsid w:val="002E79A8"/>
    <w:rsid w:val="002E7BB1"/>
    <w:rsid w:val="002E7CD6"/>
    <w:rsid w:val="002E7CF1"/>
    <w:rsid w:val="002F0088"/>
    <w:rsid w:val="002F01B5"/>
    <w:rsid w:val="002F022E"/>
    <w:rsid w:val="002F0355"/>
    <w:rsid w:val="002F052D"/>
    <w:rsid w:val="002F0767"/>
    <w:rsid w:val="002F0A83"/>
    <w:rsid w:val="002F1497"/>
    <w:rsid w:val="002F1520"/>
    <w:rsid w:val="002F1EEA"/>
    <w:rsid w:val="002F20C6"/>
    <w:rsid w:val="002F211D"/>
    <w:rsid w:val="002F2327"/>
    <w:rsid w:val="002F2E1E"/>
    <w:rsid w:val="002F2F9C"/>
    <w:rsid w:val="002F3098"/>
    <w:rsid w:val="002F32E7"/>
    <w:rsid w:val="002F376A"/>
    <w:rsid w:val="002F381B"/>
    <w:rsid w:val="002F3A3B"/>
    <w:rsid w:val="002F42C6"/>
    <w:rsid w:val="002F43F2"/>
    <w:rsid w:val="002F46E7"/>
    <w:rsid w:val="002F510B"/>
    <w:rsid w:val="002F54F9"/>
    <w:rsid w:val="002F6319"/>
    <w:rsid w:val="002F64EF"/>
    <w:rsid w:val="002F6549"/>
    <w:rsid w:val="002F6B3A"/>
    <w:rsid w:val="002F6CAB"/>
    <w:rsid w:val="002F6D29"/>
    <w:rsid w:val="002F700B"/>
    <w:rsid w:val="002F73CA"/>
    <w:rsid w:val="002F7736"/>
    <w:rsid w:val="002F7B04"/>
    <w:rsid w:val="002F7B8F"/>
    <w:rsid w:val="002F7E35"/>
    <w:rsid w:val="00300A24"/>
    <w:rsid w:val="00301188"/>
    <w:rsid w:val="00301239"/>
    <w:rsid w:val="00301259"/>
    <w:rsid w:val="00301513"/>
    <w:rsid w:val="00301CB5"/>
    <w:rsid w:val="00301DCB"/>
    <w:rsid w:val="00301FF4"/>
    <w:rsid w:val="00303274"/>
    <w:rsid w:val="003033F3"/>
    <w:rsid w:val="0030409E"/>
    <w:rsid w:val="00304239"/>
    <w:rsid w:val="0030438F"/>
    <w:rsid w:val="003046F6"/>
    <w:rsid w:val="00304C18"/>
    <w:rsid w:val="0030544E"/>
    <w:rsid w:val="0030643D"/>
    <w:rsid w:val="003068D2"/>
    <w:rsid w:val="00307FA2"/>
    <w:rsid w:val="003100D8"/>
    <w:rsid w:val="00310260"/>
    <w:rsid w:val="00310CBC"/>
    <w:rsid w:val="00310CEA"/>
    <w:rsid w:val="00311289"/>
    <w:rsid w:val="003112F3"/>
    <w:rsid w:val="003113B5"/>
    <w:rsid w:val="003115CD"/>
    <w:rsid w:val="003119BE"/>
    <w:rsid w:val="00311ADE"/>
    <w:rsid w:val="00311C07"/>
    <w:rsid w:val="0031207E"/>
    <w:rsid w:val="003121A9"/>
    <w:rsid w:val="003123D4"/>
    <w:rsid w:val="0031244F"/>
    <w:rsid w:val="00312D68"/>
    <w:rsid w:val="00312FBF"/>
    <w:rsid w:val="00313255"/>
    <w:rsid w:val="00313313"/>
    <w:rsid w:val="00313698"/>
    <w:rsid w:val="00313778"/>
    <w:rsid w:val="00313B84"/>
    <w:rsid w:val="00314006"/>
    <w:rsid w:val="00314378"/>
    <w:rsid w:val="003147E7"/>
    <w:rsid w:val="0031496C"/>
    <w:rsid w:val="00314AE0"/>
    <w:rsid w:val="00314C69"/>
    <w:rsid w:val="0031511C"/>
    <w:rsid w:val="003153DE"/>
    <w:rsid w:val="00315ACA"/>
    <w:rsid w:val="00315FE9"/>
    <w:rsid w:val="00316B83"/>
    <w:rsid w:val="00317144"/>
    <w:rsid w:val="00317587"/>
    <w:rsid w:val="003177CB"/>
    <w:rsid w:val="003177E7"/>
    <w:rsid w:val="00317909"/>
    <w:rsid w:val="00317A13"/>
    <w:rsid w:val="003200CC"/>
    <w:rsid w:val="003205C0"/>
    <w:rsid w:val="00320747"/>
    <w:rsid w:val="00320CE7"/>
    <w:rsid w:val="003217A5"/>
    <w:rsid w:val="003218EE"/>
    <w:rsid w:val="00321CA0"/>
    <w:rsid w:val="00321F0C"/>
    <w:rsid w:val="00322007"/>
    <w:rsid w:val="00322094"/>
    <w:rsid w:val="0032271B"/>
    <w:rsid w:val="00322845"/>
    <w:rsid w:val="00322AFD"/>
    <w:rsid w:val="00322F45"/>
    <w:rsid w:val="00323BE2"/>
    <w:rsid w:val="003242EA"/>
    <w:rsid w:val="00325116"/>
    <w:rsid w:val="003251B8"/>
    <w:rsid w:val="00325799"/>
    <w:rsid w:val="00325B33"/>
    <w:rsid w:val="00325D09"/>
    <w:rsid w:val="00325E5F"/>
    <w:rsid w:val="003260E1"/>
    <w:rsid w:val="0032620B"/>
    <w:rsid w:val="003262D9"/>
    <w:rsid w:val="003263EC"/>
    <w:rsid w:val="00326516"/>
    <w:rsid w:val="00326589"/>
    <w:rsid w:val="00326E9E"/>
    <w:rsid w:val="00326EB9"/>
    <w:rsid w:val="003274E7"/>
    <w:rsid w:val="003275AD"/>
    <w:rsid w:val="00327849"/>
    <w:rsid w:val="00330531"/>
    <w:rsid w:val="00330548"/>
    <w:rsid w:val="003306A2"/>
    <w:rsid w:val="00330726"/>
    <w:rsid w:val="003308D8"/>
    <w:rsid w:val="00330ADE"/>
    <w:rsid w:val="00331370"/>
    <w:rsid w:val="0033138E"/>
    <w:rsid w:val="00331ACE"/>
    <w:rsid w:val="00331D9D"/>
    <w:rsid w:val="00332154"/>
    <w:rsid w:val="00332277"/>
    <w:rsid w:val="0033230C"/>
    <w:rsid w:val="003325DC"/>
    <w:rsid w:val="00332AD4"/>
    <w:rsid w:val="00332E7B"/>
    <w:rsid w:val="00333790"/>
    <w:rsid w:val="00333A66"/>
    <w:rsid w:val="00333EC2"/>
    <w:rsid w:val="00333FBA"/>
    <w:rsid w:val="00333FC2"/>
    <w:rsid w:val="0033428D"/>
    <w:rsid w:val="00334548"/>
    <w:rsid w:val="0033463D"/>
    <w:rsid w:val="00334742"/>
    <w:rsid w:val="003347D5"/>
    <w:rsid w:val="00334B0F"/>
    <w:rsid w:val="00334DC1"/>
    <w:rsid w:val="00334E07"/>
    <w:rsid w:val="0033527D"/>
    <w:rsid w:val="003354B5"/>
    <w:rsid w:val="00335BBE"/>
    <w:rsid w:val="00335C9D"/>
    <w:rsid w:val="00335E9B"/>
    <w:rsid w:val="0033606F"/>
    <w:rsid w:val="0033624A"/>
    <w:rsid w:val="0033649F"/>
    <w:rsid w:val="00336C84"/>
    <w:rsid w:val="00336E0F"/>
    <w:rsid w:val="00337163"/>
    <w:rsid w:val="003373AE"/>
    <w:rsid w:val="0033771A"/>
    <w:rsid w:val="00337891"/>
    <w:rsid w:val="003403DC"/>
    <w:rsid w:val="00340464"/>
    <w:rsid w:val="00340A82"/>
    <w:rsid w:val="00340FEB"/>
    <w:rsid w:val="0034142F"/>
    <w:rsid w:val="0034151B"/>
    <w:rsid w:val="00341739"/>
    <w:rsid w:val="0034174B"/>
    <w:rsid w:val="003419DF"/>
    <w:rsid w:val="00341A90"/>
    <w:rsid w:val="00341B0B"/>
    <w:rsid w:val="0034333D"/>
    <w:rsid w:val="00343F5A"/>
    <w:rsid w:val="00343FCA"/>
    <w:rsid w:val="00344914"/>
    <w:rsid w:val="0034523C"/>
    <w:rsid w:val="00345361"/>
    <w:rsid w:val="003453CB"/>
    <w:rsid w:val="00345475"/>
    <w:rsid w:val="003457A5"/>
    <w:rsid w:val="00346976"/>
    <w:rsid w:val="00346EF5"/>
    <w:rsid w:val="0034702B"/>
    <w:rsid w:val="00347927"/>
    <w:rsid w:val="00347E79"/>
    <w:rsid w:val="00347ECE"/>
    <w:rsid w:val="003502F5"/>
    <w:rsid w:val="003504BE"/>
    <w:rsid w:val="003506F1"/>
    <w:rsid w:val="0035081B"/>
    <w:rsid w:val="003509A2"/>
    <w:rsid w:val="003509C7"/>
    <w:rsid w:val="003511D8"/>
    <w:rsid w:val="003518BA"/>
    <w:rsid w:val="003519F1"/>
    <w:rsid w:val="00352062"/>
    <w:rsid w:val="003522DF"/>
    <w:rsid w:val="003523B8"/>
    <w:rsid w:val="00352C98"/>
    <w:rsid w:val="00353143"/>
    <w:rsid w:val="003534E3"/>
    <w:rsid w:val="00353CB5"/>
    <w:rsid w:val="00353F34"/>
    <w:rsid w:val="0035461C"/>
    <w:rsid w:val="003546F1"/>
    <w:rsid w:val="00354824"/>
    <w:rsid w:val="00354939"/>
    <w:rsid w:val="00354A6C"/>
    <w:rsid w:val="00355163"/>
    <w:rsid w:val="003553C7"/>
    <w:rsid w:val="00355B41"/>
    <w:rsid w:val="003561AE"/>
    <w:rsid w:val="003561D9"/>
    <w:rsid w:val="00356513"/>
    <w:rsid w:val="00356560"/>
    <w:rsid w:val="0035663F"/>
    <w:rsid w:val="003568EE"/>
    <w:rsid w:val="00356CB5"/>
    <w:rsid w:val="00357655"/>
    <w:rsid w:val="0035793E"/>
    <w:rsid w:val="00357941"/>
    <w:rsid w:val="00357E11"/>
    <w:rsid w:val="00357E55"/>
    <w:rsid w:val="003608A7"/>
    <w:rsid w:val="00360AD1"/>
    <w:rsid w:val="00360BA1"/>
    <w:rsid w:val="00360E71"/>
    <w:rsid w:val="00360EFE"/>
    <w:rsid w:val="0036103C"/>
    <w:rsid w:val="003611FE"/>
    <w:rsid w:val="0036147E"/>
    <w:rsid w:val="0036201E"/>
    <w:rsid w:val="00362288"/>
    <w:rsid w:val="00362455"/>
    <w:rsid w:val="0036261E"/>
    <w:rsid w:val="00362729"/>
    <w:rsid w:val="00362991"/>
    <w:rsid w:val="00363217"/>
    <w:rsid w:val="0036351A"/>
    <w:rsid w:val="00363CAB"/>
    <w:rsid w:val="003644E4"/>
    <w:rsid w:val="003644EB"/>
    <w:rsid w:val="0036476E"/>
    <w:rsid w:val="00364786"/>
    <w:rsid w:val="003648E2"/>
    <w:rsid w:val="003649FD"/>
    <w:rsid w:val="00364C0E"/>
    <w:rsid w:val="00365399"/>
    <w:rsid w:val="003655E5"/>
    <w:rsid w:val="00365D0E"/>
    <w:rsid w:val="0036605F"/>
    <w:rsid w:val="00366082"/>
    <w:rsid w:val="00366138"/>
    <w:rsid w:val="00366162"/>
    <w:rsid w:val="0036648F"/>
    <w:rsid w:val="003674F5"/>
    <w:rsid w:val="0036766D"/>
    <w:rsid w:val="00367733"/>
    <w:rsid w:val="003679E5"/>
    <w:rsid w:val="00367B64"/>
    <w:rsid w:val="00367B89"/>
    <w:rsid w:val="00367CD6"/>
    <w:rsid w:val="00367E1A"/>
    <w:rsid w:val="00367E4E"/>
    <w:rsid w:val="00370120"/>
    <w:rsid w:val="00370901"/>
    <w:rsid w:val="003714EB"/>
    <w:rsid w:val="00371551"/>
    <w:rsid w:val="00371D7B"/>
    <w:rsid w:val="00371F55"/>
    <w:rsid w:val="003724C6"/>
    <w:rsid w:val="00372807"/>
    <w:rsid w:val="00372C15"/>
    <w:rsid w:val="0037327E"/>
    <w:rsid w:val="00373424"/>
    <w:rsid w:val="003737FB"/>
    <w:rsid w:val="00373B6C"/>
    <w:rsid w:val="00373C85"/>
    <w:rsid w:val="00373D4C"/>
    <w:rsid w:val="0037453A"/>
    <w:rsid w:val="003748AC"/>
    <w:rsid w:val="00374AB9"/>
    <w:rsid w:val="00374E14"/>
    <w:rsid w:val="003751BC"/>
    <w:rsid w:val="0037520D"/>
    <w:rsid w:val="00375714"/>
    <w:rsid w:val="00375E2B"/>
    <w:rsid w:val="00375E68"/>
    <w:rsid w:val="00376821"/>
    <w:rsid w:val="003768BB"/>
    <w:rsid w:val="0037700D"/>
    <w:rsid w:val="00377C9E"/>
    <w:rsid w:val="0038016B"/>
    <w:rsid w:val="003804C0"/>
    <w:rsid w:val="003806BC"/>
    <w:rsid w:val="00380833"/>
    <w:rsid w:val="00381221"/>
    <w:rsid w:val="003814BA"/>
    <w:rsid w:val="00381554"/>
    <w:rsid w:val="00381A01"/>
    <w:rsid w:val="00381C1E"/>
    <w:rsid w:val="003822EF"/>
    <w:rsid w:val="0038235E"/>
    <w:rsid w:val="0038240C"/>
    <w:rsid w:val="003825FA"/>
    <w:rsid w:val="00382FEA"/>
    <w:rsid w:val="00383E41"/>
    <w:rsid w:val="00383FC0"/>
    <w:rsid w:val="00384329"/>
    <w:rsid w:val="0038450C"/>
    <w:rsid w:val="00385038"/>
    <w:rsid w:val="00385688"/>
    <w:rsid w:val="00385A8B"/>
    <w:rsid w:val="00385B37"/>
    <w:rsid w:val="00385BAF"/>
    <w:rsid w:val="00386177"/>
    <w:rsid w:val="00386C51"/>
    <w:rsid w:val="00386EB0"/>
    <w:rsid w:val="00387031"/>
    <w:rsid w:val="00387486"/>
    <w:rsid w:val="00387778"/>
    <w:rsid w:val="00387BCC"/>
    <w:rsid w:val="00390096"/>
    <w:rsid w:val="0039013C"/>
    <w:rsid w:val="003902C4"/>
    <w:rsid w:val="003904DD"/>
    <w:rsid w:val="00390F19"/>
    <w:rsid w:val="00390F1B"/>
    <w:rsid w:val="0039161B"/>
    <w:rsid w:val="00391E73"/>
    <w:rsid w:val="00391E74"/>
    <w:rsid w:val="0039245C"/>
    <w:rsid w:val="0039257A"/>
    <w:rsid w:val="0039257C"/>
    <w:rsid w:val="00392704"/>
    <w:rsid w:val="00392C33"/>
    <w:rsid w:val="00392D28"/>
    <w:rsid w:val="00392F78"/>
    <w:rsid w:val="0039308E"/>
    <w:rsid w:val="003932A0"/>
    <w:rsid w:val="003933A4"/>
    <w:rsid w:val="00393A39"/>
    <w:rsid w:val="003944E5"/>
    <w:rsid w:val="003947AB"/>
    <w:rsid w:val="00394B39"/>
    <w:rsid w:val="00394FBF"/>
    <w:rsid w:val="003951DB"/>
    <w:rsid w:val="00396468"/>
    <w:rsid w:val="00396671"/>
    <w:rsid w:val="00396A0E"/>
    <w:rsid w:val="0039709B"/>
    <w:rsid w:val="003971E9"/>
    <w:rsid w:val="00397A7E"/>
    <w:rsid w:val="00397ABB"/>
    <w:rsid w:val="003A025C"/>
    <w:rsid w:val="003A04A6"/>
    <w:rsid w:val="003A04C6"/>
    <w:rsid w:val="003A050B"/>
    <w:rsid w:val="003A06D7"/>
    <w:rsid w:val="003A0FE1"/>
    <w:rsid w:val="003A1680"/>
    <w:rsid w:val="003A16A9"/>
    <w:rsid w:val="003A1D5B"/>
    <w:rsid w:val="003A1EAF"/>
    <w:rsid w:val="003A2203"/>
    <w:rsid w:val="003A220F"/>
    <w:rsid w:val="003A2581"/>
    <w:rsid w:val="003A271D"/>
    <w:rsid w:val="003A292B"/>
    <w:rsid w:val="003A2A20"/>
    <w:rsid w:val="003A3335"/>
    <w:rsid w:val="003A3509"/>
    <w:rsid w:val="003A3774"/>
    <w:rsid w:val="003A3E5F"/>
    <w:rsid w:val="003A4ADC"/>
    <w:rsid w:val="003A4C16"/>
    <w:rsid w:val="003A4CA7"/>
    <w:rsid w:val="003A54F0"/>
    <w:rsid w:val="003A56DA"/>
    <w:rsid w:val="003A578B"/>
    <w:rsid w:val="003A58DD"/>
    <w:rsid w:val="003A58FE"/>
    <w:rsid w:val="003A5BF1"/>
    <w:rsid w:val="003A5F36"/>
    <w:rsid w:val="003A6201"/>
    <w:rsid w:val="003A632B"/>
    <w:rsid w:val="003A6638"/>
    <w:rsid w:val="003A6661"/>
    <w:rsid w:val="003A6683"/>
    <w:rsid w:val="003A6B09"/>
    <w:rsid w:val="003A6F1C"/>
    <w:rsid w:val="003A7174"/>
    <w:rsid w:val="003A7726"/>
    <w:rsid w:val="003A7C7A"/>
    <w:rsid w:val="003A7F80"/>
    <w:rsid w:val="003B020A"/>
    <w:rsid w:val="003B0319"/>
    <w:rsid w:val="003B08A1"/>
    <w:rsid w:val="003B0CDD"/>
    <w:rsid w:val="003B12FE"/>
    <w:rsid w:val="003B1C91"/>
    <w:rsid w:val="003B1DC1"/>
    <w:rsid w:val="003B1E42"/>
    <w:rsid w:val="003B1FB4"/>
    <w:rsid w:val="003B248A"/>
    <w:rsid w:val="003B25AD"/>
    <w:rsid w:val="003B25D5"/>
    <w:rsid w:val="003B27C5"/>
    <w:rsid w:val="003B28E2"/>
    <w:rsid w:val="003B29BA"/>
    <w:rsid w:val="003B3323"/>
    <w:rsid w:val="003B3364"/>
    <w:rsid w:val="003B362D"/>
    <w:rsid w:val="003B3771"/>
    <w:rsid w:val="003B38AA"/>
    <w:rsid w:val="003B47D4"/>
    <w:rsid w:val="003B4E86"/>
    <w:rsid w:val="003B4E9A"/>
    <w:rsid w:val="003B4FD5"/>
    <w:rsid w:val="003B5650"/>
    <w:rsid w:val="003B58F4"/>
    <w:rsid w:val="003B59C5"/>
    <w:rsid w:val="003B638D"/>
    <w:rsid w:val="003B66D9"/>
    <w:rsid w:val="003B6C53"/>
    <w:rsid w:val="003B7270"/>
    <w:rsid w:val="003B7407"/>
    <w:rsid w:val="003B74F6"/>
    <w:rsid w:val="003B774C"/>
    <w:rsid w:val="003B7AA7"/>
    <w:rsid w:val="003C008C"/>
    <w:rsid w:val="003C01D9"/>
    <w:rsid w:val="003C04F2"/>
    <w:rsid w:val="003C065B"/>
    <w:rsid w:val="003C1BAD"/>
    <w:rsid w:val="003C1C9C"/>
    <w:rsid w:val="003C1F6E"/>
    <w:rsid w:val="003C22DE"/>
    <w:rsid w:val="003C3293"/>
    <w:rsid w:val="003C3385"/>
    <w:rsid w:val="003C3506"/>
    <w:rsid w:val="003C36D0"/>
    <w:rsid w:val="003C3D99"/>
    <w:rsid w:val="003C412D"/>
    <w:rsid w:val="003C47AB"/>
    <w:rsid w:val="003C5E29"/>
    <w:rsid w:val="003C5F16"/>
    <w:rsid w:val="003C5F1B"/>
    <w:rsid w:val="003C633D"/>
    <w:rsid w:val="003C6345"/>
    <w:rsid w:val="003C6C4B"/>
    <w:rsid w:val="003C6FBE"/>
    <w:rsid w:val="003C7F33"/>
    <w:rsid w:val="003D0633"/>
    <w:rsid w:val="003D0C60"/>
    <w:rsid w:val="003D1088"/>
    <w:rsid w:val="003D115B"/>
    <w:rsid w:val="003D1425"/>
    <w:rsid w:val="003D14C6"/>
    <w:rsid w:val="003D1A44"/>
    <w:rsid w:val="003D1CCA"/>
    <w:rsid w:val="003D1FB8"/>
    <w:rsid w:val="003D2060"/>
    <w:rsid w:val="003D236F"/>
    <w:rsid w:val="003D27D6"/>
    <w:rsid w:val="003D282C"/>
    <w:rsid w:val="003D28C0"/>
    <w:rsid w:val="003D32B9"/>
    <w:rsid w:val="003D33A7"/>
    <w:rsid w:val="003D4346"/>
    <w:rsid w:val="003D48CA"/>
    <w:rsid w:val="003D4BBA"/>
    <w:rsid w:val="003D4D32"/>
    <w:rsid w:val="003D53FB"/>
    <w:rsid w:val="003D5402"/>
    <w:rsid w:val="003D5E2F"/>
    <w:rsid w:val="003D6A28"/>
    <w:rsid w:val="003D6CDE"/>
    <w:rsid w:val="003D74AB"/>
    <w:rsid w:val="003D7535"/>
    <w:rsid w:val="003D78DA"/>
    <w:rsid w:val="003D7B97"/>
    <w:rsid w:val="003E0C42"/>
    <w:rsid w:val="003E0E81"/>
    <w:rsid w:val="003E15DB"/>
    <w:rsid w:val="003E1E3E"/>
    <w:rsid w:val="003E207D"/>
    <w:rsid w:val="003E20B8"/>
    <w:rsid w:val="003E2377"/>
    <w:rsid w:val="003E2B37"/>
    <w:rsid w:val="003E3560"/>
    <w:rsid w:val="003E3B64"/>
    <w:rsid w:val="003E3B6C"/>
    <w:rsid w:val="003E3B6D"/>
    <w:rsid w:val="003E3B9E"/>
    <w:rsid w:val="003E4628"/>
    <w:rsid w:val="003E48FD"/>
    <w:rsid w:val="003E4A68"/>
    <w:rsid w:val="003E5888"/>
    <w:rsid w:val="003E59D8"/>
    <w:rsid w:val="003E5B88"/>
    <w:rsid w:val="003E6A5A"/>
    <w:rsid w:val="003E6CE8"/>
    <w:rsid w:val="003E6EE4"/>
    <w:rsid w:val="003E6F95"/>
    <w:rsid w:val="003E7193"/>
    <w:rsid w:val="003E73E2"/>
    <w:rsid w:val="003E78A1"/>
    <w:rsid w:val="003E7A19"/>
    <w:rsid w:val="003E7D53"/>
    <w:rsid w:val="003E7F5E"/>
    <w:rsid w:val="003F06BA"/>
    <w:rsid w:val="003F0FCE"/>
    <w:rsid w:val="003F139A"/>
    <w:rsid w:val="003F1826"/>
    <w:rsid w:val="003F1A12"/>
    <w:rsid w:val="003F1E3D"/>
    <w:rsid w:val="003F1F4A"/>
    <w:rsid w:val="003F2282"/>
    <w:rsid w:val="003F2A0B"/>
    <w:rsid w:val="003F2AC9"/>
    <w:rsid w:val="003F2C38"/>
    <w:rsid w:val="003F30B7"/>
    <w:rsid w:val="003F362D"/>
    <w:rsid w:val="003F4075"/>
    <w:rsid w:val="003F4095"/>
    <w:rsid w:val="003F4849"/>
    <w:rsid w:val="003F4A76"/>
    <w:rsid w:val="003F4B3C"/>
    <w:rsid w:val="003F4B9D"/>
    <w:rsid w:val="003F4C79"/>
    <w:rsid w:val="003F4CDF"/>
    <w:rsid w:val="003F4E2D"/>
    <w:rsid w:val="003F5244"/>
    <w:rsid w:val="003F55B9"/>
    <w:rsid w:val="003F583D"/>
    <w:rsid w:val="003F5CCB"/>
    <w:rsid w:val="003F60BA"/>
    <w:rsid w:val="003F62F7"/>
    <w:rsid w:val="003F6375"/>
    <w:rsid w:val="003F6A4D"/>
    <w:rsid w:val="003F6AD9"/>
    <w:rsid w:val="003F6ED7"/>
    <w:rsid w:val="004001B1"/>
    <w:rsid w:val="00400377"/>
    <w:rsid w:val="00400E0D"/>
    <w:rsid w:val="004011A9"/>
    <w:rsid w:val="004011D4"/>
    <w:rsid w:val="00401595"/>
    <w:rsid w:val="00401B5F"/>
    <w:rsid w:val="00401B74"/>
    <w:rsid w:val="00401CE7"/>
    <w:rsid w:val="00402324"/>
    <w:rsid w:val="004025FE"/>
    <w:rsid w:val="0040270C"/>
    <w:rsid w:val="00402834"/>
    <w:rsid w:val="004029C5"/>
    <w:rsid w:val="0040391D"/>
    <w:rsid w:val="00403A87"/>
    <w:rsid w:val="00403B93"/>
    <w:rsid w:val="00403C32"/>
    <w:rsid w:val="00403CD9"/>
    <w:rsid w:val="00403F0E"/>
    <w:rsid w:val="004047FD"/>
    <w:rsid w:val="00404B56"/>
    <w:rsid w:val="00405524"/>
    <w:rsid w:val="004057FB"/>
    <w:rsid w:val="00405A74"/>
    <w:rsid w:val="00405B53"/>
    <w:rsid w:val="00405EFA"/>
    <w:rsid w:val="00406037"/>
    <w:rsid w:val="00406287"/>
    <w:rsid w:val="00406418"/>
    <w:rsid w:val="00406433"/>
    <w:rsid w:val="004068F0"/>
    <w:rsid w:val="00407003"/>
    <w:rsid w:val="004073AA"/>
    <w:rsid w:val="0040761B"/>
    <w:rsid w:val="0040765F"/>
    <w:rsid w:val="00407C09"/>
    <w:rsid w:val="00407FE8"/>
    <w:rsid w:val="00407FF7"/>
    <w:rsid w:val="00410180"/>
    <w:rsid w:val="00410385"/>
    <w:rsid w:val="004106EF"/>
    <w:rsid w:val="00410927"/>
    <w:rsid w:val="00410CE7"/>
    <w:rsid w:val="00410CFD"/>
    <w:rsid w:val="004110A7"/>
    <w:rsid w:val="0041138E"/>
    <w:rsid w:val="00411535"/>
    <w:rsid w:val="004115C4"/>
    <w:rsid w:val="0041177D"/>
    <w:rsid w:val="0041269F"/>
    <w:rsid w:val="004126C9"/>
    <w:rsid w:val="00412AD8"/>
    <w:rsid w:val="00412E5E"/>
    <w:rsid w:val="0041306B"/>
    <w:rsid w:val="00413250"/>
    <w:rsid w:val="0041375C"/>
    <w:rsid w:val="00413AFA"/>
    <w:rsid w:val="00413BD7"/>
    <w:rsid w:val="00414307"/>
    <w:rsid w:val="00414768"/>
    <w:rsid w:val="00414829"/>
    <w:rsid w:val="004148BA"/>
    <w:rsid w:val="004149FE"/>
    <w:rsid w:val="00414A17"/>
    <w:rsid w:val="004151AA"/>
    <w:rsid w:val="004156D6"/>
    <w:rsid w:val="004157E9"/>
    <w:rsid w:val="00415983"/>
    <w:rsid w:val="00416145"/>
    <w:rsid w:val="00416671"/>
    <w:rsid w:val="00416AFF"/>
    <w:rsid w:val="00416BEB"/>
    <w:rsid w:val="00416D45"/>
    <w:rsid w:val="0041732C"/>
    <w:rsid w:val="0041752E"/>
    <w:rsid w:val="00417745"/>
    <w:rsid w:val="004212E7"/>
    <w:rsid w:val="004213DC"/>
    <w:rsid w:val="0042147A"/>
    <w:rsid w:val="004215F6"/>
    <w:rsid w:val="00421DEA"/>
    <w:rsid w:val="00421EC9"/>
    <w:rsid w:val="0042219F"/>
    <w:rsid w:val="004225EC"/>
    <w:rsid w:val="0042261E"/>
    <w:rsid w:val="004228CA"/>
    <w:rsid w:val="00422D7A"/>
    <w:rsid w:val="0042326A"/>
    <w:rsid w:val="00423A73"/>
    <w:rsid w:val="004245BA"/>
    <w:rsid w:val="004245C2"/>
    <w:rsid w:val="004248B0"/>
    <w:rsid w:val="00424925"/>
    <w:rsid w:val="004256B2"/>
    <w:rsid w:val="004261F3"/>
    <w:rsid w:val="0042652E"/>
    <w:rsid w:val="00426F27"/>
    <w:rsid w:val="00427C71"/>
    <w:rsid w:val="00427E7B"/>
    <w:rsid w:val="00427E8B"/>
    <w:rsid w:val="00430250"/>
    <w:rsid w:val="00430A1D"/>
    <w:rsid w:val="00430DD7"/>
    <w:rsid w:val="00431747"/>
    <w:rsid w:val="004318CF"/>
    <w:rsid w:val="00431AEC"/>
    <w:rsid w:val="00431F3F"/>
    <w:rsid w:val="00432370"/>
    <w:rsid w:val="0043264F"/>
    <w:rsid w:val="00432666"/>
    <w:rsid w:val="004328BF"/>
    <w:rsid w:val="00432D38"/>
    <w:rsid w:val="004331F3"/>
    <w:rsid w:val="004334BB"/>
    <w:rsid w:val="004334FE"/>
    <w:rsid w:val="004335C7"/>
    <w:rsid w:val="00433E06"/>
    <w:rsid w:val="004346DB"/>
    <w:rsid w:val="0043516D"/>
    <w:rsid w:val="00435CB0"/>
    <w:rsid w:val="00435CF4"/>
    <w:rsid w:val="00435E45"/>
    <w:rsid w:val="0043636D"/>
    <w:rsid w:val="00436CFB"/>
    <w:rsid w:val="004373B5"/>
    <w:rsid w:val="004373F5"/>
    <w:rsid w:val="004375F9"/>
    <w:rsid w:val="00437795"/>
    <w:rsid w:val="00437AAA"/>
    <w:rsid w:val="00437FD3"/>
    <w:rsid w:val="0044060F"/>
    <w:rsid w:val="004406D4"/>
    <w:rsid w:val="0044094E"/>
    <w:rsid w:val="00440B18"/>
    <w:rsid w:val="00440D5A"/>
    <w:rsid w:val="00440DFA"/>
    <w:rsid w:val="00440F8E"/>
    <w:rsid w:val="00441412"/>
    <w:rsid w:val="004414A8"/>
    <w:rsid w:val="00441859"/>
    <w:rsid w:val="004421E4"/>
    <w:rsid w:val="00442AB9"/>
    <w:rsid w:val="00443172"/>
    <w:rsid w:val="004436EE"/>
    <w:rsid w:val="004437C6"/>
    <w:rsid w:val="00444535"/>
    <w:rsid w:val="00444ED2"/>
    <w:rsid w:val="00444FD1"/>
    <w:rsid w:val="004455A2"/>
    <w:rsid w:val="004457CB"/>
    <w:rsid w:val="0044647C"/>
    <w:rsid w:val="004467E5"/>
    <w:rsid w:val="004469B2"/>
    <w:rsid w:val="00446AB9"/>
    <w:rsid w:val="0044771D"/>
    <w:rsid w:val="00447741"/>
    <w:rsid w:val="004477AE"/>
    <w:rsid w:val="0044795B"/>
    <w:rsid w:val="00447B5E"/>
    <w:rsid w:val="00447B9A"/>
    <w:rsid w:val="00450137"/>
    <w:rsid w:val="0045056B"/>
    <w:rsid w:val="00450FFB"/>
    <w:rsid w:val="00451030"/>
    <w:rsid w:val="00452007"/>
    <w:rsid w:val="00452544"/>
    <w:rsid w:val="00452812"/>
    <w:rsid w:val="00452BA2"/>
    <w:rsid w:val="00452E72"/>
    <w:rsid w:val="0045312B"/>
    <w:rsid w:val="00453D4A"/>
    <w:rsid w:val="00453F6F"/>
    <w:rsid w:val="004547AF"/>
    <w:rsid w:val="00454A1F"/>
    <w:rsid w:val="00454B92"/>
    <w:rsid w:val="00454E68"/>
    <w:rsid w:val="0045591E"/>
    <w:rsid w:val="004559E5"/>
    <w:rsid w:val="00455C1A"/>
    <w:rsid w:val="00455D81"/>
    <w:rsid w:val="00456137"/>
    <w:rsid w:val="004564EE"/>
    <w:rsid w:val="00456A04"/>
    <w:rsid w:val="004570ED"/>
    <w:rsid w:val="00457494"/>
    <w:rsid w:val="0045750A"/>
    <w:rsid w:val="0045788C"/>
    <w:rsid w:val="004605B4"/>
    <w:rsid w:val="004606BE"/>
    <w:rsid w:val="004607D6"/>
    <w:rsid w:val="00460A83"/>
    <w:rsid w:val="00460E74"/>
    <w:rsid w:val="00460F22"/>
    <w:rsid w:val="00461197"/>
    <w:rsid w:val="0046192B"/>
    <w:rsid w:val="0046292D"/>
    <w:rsid w:val="004635FA"/>
    <w:rsid w:val="00463B32"/>
    <w:rsid w:val="00464407"/>
    <w:rsid w:val="00464644"/>
    <w:rsid w:val="00464F78"/>
    <w:rsid w:val="004651CA"/>
    <w:rsid w:val="0046559C"/>
    <w:rsid w:val="00465717"/>
    <w:rsid w:val="00465A85"/>
    <w:rsid w:val="00465D53"/>
    <w:rsid w:val="00466079"/>
    <w:rsid w:val="004669B0"/>
    <w:rsid w:val="004674D7"/>
    <w:rsid w:val="00467AB5"/>
    <w:rsid w:val="00467EA1"/>
    <w:rsid w:val="004705DF"/>
    <w:rsid w:val="0047096B"/>
    <w:rsid w:val="00470C17"/>
    <w:rsid w:val="00470C6E"/>
    <w:rsid w:val="00470DD1"/>
    <w:rsid w:val="004716AD"/>
    <w:rsid w:val="0047178D"/>
    <w:rsid w:val="00471CF9"/>
    <w:rsid w:val="0047216D"/>
    <w:rsid w:val="00472315"/>
    <w:rsid w:val="0047232D"/>
    <w:rsid w:val="00472493"/>
    <w:rsid w:val="00472521"/>
    <w:rsid w:val="0047259F"/>
    <w:rsid w:val="00472A86"/>
    <w:rsid w:val="00472EDE"/>
    <w:rsid w:val="00473DE2"/>
    <w:rsid w:val="00473EE1"/>
    <w:rsid w:val="00474634"/>
    <w:rsid w:val="004746F5"/>
    <w:rsid w:val="00474BC3"/>
    <w:rsid w:val="00474BEC"/>
    <w:rsid w:val="00474D1C"/>
    <w:rsid w:val="004751AF"/>
    <w:rsid w:val="00475520"/>
    <w:rsid w:val="004756A8"/>
    <w:rsid w:val="00476093"/>
    <w:rsid w:val="004764E9"/>
    <w:rsid w:val="004767EA"/>
    <w:rsid w:val="004771A8"/>
    <w:rsid w:val="0047728E"/>
    <w:rsid w:val="00477FC6"/>
    <w:rsid w:val="00480ED9"/>
    <w:rsid w:val="00481485"/>
    <w:rsid w:val="00481BAB"/>
    <w:rsid w:val="00482143"/>
    <w:rsid w:val="00482518"/>
    <w:rsid w:val="00482AE1"/>
    <w:rsid w:val="00482FA2"/>
    <w:rsid w:val="0048315E"/>
    <w:rsid w:val="004832D1"/>
    <w:rsid w:val="0048399A"/>
    <w:rsid w:val="00483C9E"/>
    <w:rsid w:val="00484486"/>
    <w:rsid w:val="004846B2"/>
    <w:rsid w:val="0048470B"/>
    <w:rsid w:val="004854FF"/>
    <w:rsid w:val="00485A35"/>
    <w:rsid w:val="00485CB4"/>
    <w:rsid w:val="0048643B"/>
    <w:rsid w:val="00487380"/>
    <w:rsid w:val="004874A4"/>
    <w:rsid w:val="00487A92"/>
    <w:rsid w:val="00487EC3"/>
    <w:rsid w:val="0049009E"/>
    <w:rsid w:val="004904CB"/>
    <w:rsid w:val="0049068B"/>
    <w:rsid w:val="00490883"/>
    <w:rsid w:val="00490B65"/>
    <w:rsid w:val="00490F29"/>
    <w:rsid w:val="004910B6"/>
    <w:rsid w:val="0049163B"/>
    <w:rsid w:val="004920E5"/>
    <w:rsid w:val="00492398"/>
    <w:rsid w:val="00492676"/>
    <w:rsid w:val="00492727"/>
    <w:rsid w:val="00492A04"/>
    <w:rsid w:val="0049330D"/>
    <w:rsid w:val="0049331C"/>
    <w:rsid w:val="00493548"/>
    <w:rsid w:val="0049375D"/>
    <w:rsid w:val="00493791"/>
    <w:rsid w:val="004937C4"/>
    <w:rsid w:val="00494023"/>
    <w:rsid w:val="004940C0"/>
    <w:rsid w:val="0049434D"/>
    <w:rsid w:val="00494509"/>
    <w:rsid w:val="0049473F"/>
    <w:rsid w:val="00494DED"/>
    <w:rsid w:val="00494E9B"/>
    <w:rsid w:val="00495409"/>
    <w:rsid w:val="00495AE5"/>
    <w:rsid w:val="00495FEA"/>
    <w:rsid w:val="0049634D"/>
    <w:rsid w:val="00496399"/>
    <w:rsid w:val="0049639D"/>
    <w:rsid w:val="00497018"/>
    <w:rsid w:val="00497578"/>
    <w:rsid w:val="004975EB"/>
    <w:rsid w:val="004A0225"/>
    <w:rsid w:val="004A02B7"/>
    <w:rsid w:val="004A053F"/>
    <w:rsid w:val="004A0974"/>
    <w:rsid w:val="004A0D0B"/>
    <w:rsid w:val="004A0ED7"/>
    <w:rsid w:val="004A12F9"/>
    <w:rsid w:val="004A131A"/>
    <w:rsid w:val="004A13E0"/>
    <w:rsid w:val="004A1834"/>
    <w:rsid w:val="004A1E18"/>
    <w:rsid w:val="004A20C9"/>
    <w:rsid w:val="004A21EF"/>
    <w:rsid w:val="004A25A5"/>
    <w:rsid w:val="004A286B"/>
    <w:rsid w:val="004A2871"/>
    <w:rsid w:val="004A2F75"/>
    <w:rsid w:val="004A37AF"/>
    <w:rsid w:val="004A3FF6"/>
    <w:rsid w:val="004A41DD"/>
    <w:rsid w:val="004A4444"/>
    <w:rsid w:val="004A4ACE"/>
    <w:rsid w:val="004A4B39"/>
    <w:rsid w:val="004A4B7D"/>
    <w:rsid w:val="004A4BD4"/>
    <w:rsid w:val="004A515A"/>
    <w:rsid w:val="004A53ED"/>
    <w:rsid w:val="004A54C7"/>
    <w:rsid w:val="004A6190"/>
    <w:rsid w:val="004A65F8"/>
    <w:rsid w:val="004A6AA1"/>
    <w:rsid w:val="004A6D98"/>
    <w:rsid w:val="004A6FF2"/>
    <w:rsid w:val="004A76B4"/>
    <w:rsid w:val="004A770E"/>
    <w:rsid w:val="004A7878"/>
    <w:rsid w:val="004A790B"/>
    <w:rsid w:val="004B0091"/>
    <w:rsid w:val="004B034F"/>
    <w:rsid w:val="004B03C7"/>
    <w:rsid w:val="004B0A71"/>
    <w:rsid w:val="004B0F43"/>
    <w:rsid w:val="004B100D"/>
    <w:rsid w:val="004B1015"/>
    <w:rsid w:val="004B18CD"/>
    <w:rsid w:val="004B18D6"/>
    <w:rsid w:val="004B2051"/>
    <w:rsid w:val="004B2136"/>
    <w:rsid w:val="004B2294"/>
    <w:rsid w:val="004B2410"/>
    <w:rsid w:val="004B2688"/>
    <w:rsid w:val="004B279C"/>
    <w:rsid w:val="004B3369"/>
    <w:rsid w:val="004B3445"/>
    <w:rsid w:val="004B3527"/>
    <w:rsid w:val="004B3FE9"/>
    <w:rsid w:val="004B47FF"/>
    <w:rsid w:val="004B4A1E"/>
    <w:rsid w:val="004B4BD0"/>
    <w:rsid w:val="004B5128"/>
    <w:rsid w:val="004B527C"/>
    <w:rsid w:val="004B597D"/>
    <w:rsid w:val="004B6D66"/>
    <w:rsid w:val="004B6E56"/>
    <w:rsid w:val="004B7690"/>
    <w:rsid w:val="004B78D4"/>
    <w:rsid w:val="004B7A21"/>
    <w:rsid w:val="004B7CD0"/>
    <w:rsid w:val="004B7DCB"/>
    <w:rsid w:val="004C00DD"/>
    <w:rsid w:val="004C0156"/>
    <w:rsid w:val="004C0794"/>
    <w:rsid w:val="004C0E40"/>
    <w:rsid w:val="004C124A"/>
    <w:rsid w:val="004C2001"/>
    <w:rsid w:val="004C2024"/>
    <w:rsid w:val="004C2505"/>
    <w:rsid w:val="004C2571"/>
    <w:rsid w:val="004C2622"/>
    <w:rsid w:val="004C26F9"/>
    <w:rsid w:val="004C29BB"/>
    <w:rsid w:val="004C2D7D"/>
    <w:rsid w:val="004C3FCD"/>
    <w:rsid w:val="004C40C8"/>
    <w:rsid w:val="004C41B5"/>
    <w:rsid w:val="004C52D6"/>
    <w:rsid w:val="004C56AE"/>
    <w:rsid w:val="004C5B24"/>
    <w:rsid w:val="004C68DA"/>
    <w:rsid w:val="004C6C70"/>
    <w:rsid w:val="004C6D10"/>
    <w:rsid w:val="004C6E15"/>
    <w:rsid w:val="004C7243"/>
    <w:rsid w:val="004C7352"/>
    <w:rsid w:val="004C7787"/>
    <w:rsid w:val="004C7C7D"/>
    <w:rsid w:val="004D04B1"/>
    <w:rsid w:val="004D04ED"/>
    <w:rsid w:val="004D05F9"/>
    <w:rsid w:val="004D0658"/>
    <w:rsid w:val="004D06D9"/>
    <w:rsid w:val="004D076E"/>
    <w:rsid w:val="004D09F6"/>
    <w:rsid w:val="004D121D"/>
    <w:rsid w:val="004D1B4A"/>
    <w:rsid w:val="004D1D1C"/>
    <w:rsid w:val="004D1FD3"/>
    <w:rsid w:val="004D20C4"/>
    <w:rsid w:val="004D2490"/>
    <w:rsid w:val="004D254C"/>
    <w:rsid w:val="004D2736"/>
    <w:rsid w:val="004D2820"/>
    <w:rsid w:val="004D308A"/>
    <w:rsid w:val="004D3725"/>
    <w:rsid w:val="004D3C2F"/>
    <w:rsid w:val="004D4838"/>
    <w:rsid w:val="004D4A53"/>
    <w:rsid w:val="004D53B3"/>
    <w:rsid w:val="004D5685"/>
    <w:rsid w:val="004D5908"/>
    <w:rsid w:val="004D5CA3"/>
    <w:rsid w:val="004D65E7"/>
    <w:rsid w:val="004D6E0E"/>
    <w:rsid w:val="004D6F67"/>
    <w:rsid w:val="004D71F7"/>
    <w:rsid w:val="004D7A2A"/>
    <w:rsid w:val="004D7D15"/>
    <w:rsid w:val="004D7DA3"/>
    <w:rsid w:val="004E0156"/>
    <w:rsid w:val="004E03ED"/>
    <w:rsid w:val="004E04C6"/>
    <w:rsid w:val="004E08B0"/>
    <w:rsid w:val="004E08C5"/>
    <w:rsid w:val="004E0C37"/>
    <w:rsid w:val="004E0FA8"/>
    <w:rsid w:val="004E1799"/>
    <w:rsid w:val="004E1862"/>
    <w:rsid w:val="004E1C8A"/>
    <w:rsid w:val="004E1FB6"/>
    <w:rsid w:val="004E266D"/>
    <w:rsid w:val="004E2F48"/>
    <w:rsid w:val="004E3075"/>
    <w:rsid w:val="004E3303"/>
    <w:rsid w:val="004E3E76"/>
    <w:rsid w:val="004E3FE7"/>
    <w:rsid w:val="004E4408"/>
    <w:rsid w:val="004E4721"/>
    <w:rsid w:val="004E4881"/>
    <w:rsid w:val="004E488D"/>
    <w:rsid w:val="004E4D4C"/>
    <w:rsid w:val="004E534A"/>
    <w:rsid w:val="004E55D4"/>
    <w:rsid w:val="004E5B4F"/>
    <w:rsid w:val="004E5CA9"/>
    <w:rsid w:val="004E5D81"/>
    <w:rsid w:val="004E61D1"/>
    <w:rsid w:val="004E6454"/>
    <w:rsid w:val="004E6809"/>
    <w:rsid w:val="004E6BEC"/>
    <w:rsid w:val="004E7553"/>
    <w:rsid w:val="004F0326"/>
    <w:rsid w:val="004F0BD0"/>
    <w:rsid w:val="004F0D87"/>
    <w:rsid w:val="004F1511"/>
    <w:rsid w:val="004F157A"/>
    <w:rsid w:val="004F1599"/>
    <w:rsid w:val="004F15D1"/>
    <w:rsid w:val="004F17BB"/>
    <w:rsid w:val="004F1ABB"/>
    <w:rsid w:val="004F1C3E"/>
    <w:rsid w:val="004F1D74"/>
    <w:rsid w:val="004F241D"/>
    <w:rsid w:val="004F2C6B"/>
    <w:rsid w:val="004F2C73"/>
    <w:rsid w:val="004F35AB"/>
    <w:rsid w:val="004F3835"/>
    <w:rsid w:val="004F3973"/>
    <w:rsid w:val="004F3F95"/>
    <w:rsid w:val="004F3FB3"/>
    <w:rsid w:val="004F4A64"/>
    <w:rsid w:val="004F4F66"/>
    <w:rsid w:val="004F5318"/>
    <w:rsid w:val="004F53C1"/>
    <w:rsid w:val="004F561B"/>
    <w:rsid w:val="004F60B2"/>
    <w:rsid w:val="004F724B"/>
    <w:rsid w:val="004F741C"/>
    <w:rsid w:val="004F76F6"/>
    <w:rsid w:val="00500188"/>
    <w:rsid w:val="00500210"/>
    <w:rsid w:val="005002CB"/>
    <w:rsid w:val="00500437"/>
    <w:rsid w:val="005008AF"/>
    <w:rsid w:val="00500B35"/>
    <w:rsid w:val="00500F8C"/>
    <w:rsid w:val="0050129B"/>
    <w:rsid w:val="005012F9"/>
    <w:rsid w:val="00501654"/>
    <w:rsid w:val="00501767"/>
    <w:rsid w:val="005017D0"/>
    <w:rsid w:val="00501ADB"/>
    <w:rsid w:val="00501AE6"/>
    <w:rsid w:val="00501AF2"/>
    <w:rsid w:val="00501C52"/>
    <w:rsid w:val="00501CE5"/>
    <w:rsid w:val="0050232F"/>
    <w:rsid w:val="005026F2"/>
    <w:rsid w:val="00502744"/>
    <w:rsid w:val="005027BB"/>
    <w:rsid w:val="005028B4"/>
    <w:rsid w:val="00502C40"/>
    <w:rsid w:val="00503584"/>
    <w:rsid w:val="00503815"/>
    <w:rsid w:val="00503BAA"/>
    <w:rsid w:val="00503BB7"/>
    <w:rsid w:val="00503EFF"/>
    <w:rsid w:val="0050446B"/>
    <w:rsid w:val="0050456E"/>
    <w:rsid w:val="00504B17"/>
    <w:rsid w:val="00504E22"/>
    <w:rsid w:val="005055E3"/>
    <w:rsid w:val="00505DA6"/>
    <w:rsid w:val="00505F7D"/>
    <w:rsid w:val="0050645A"/>
    <w:rsid w:val="00506593"/>
    <w:rsid w:val="00507561"/>
    <w:rsid w:val="00507A33"/>
    <w:rsid w:val="00507BAE"/>
    <w:rsid w:val="00510117"/>
    <w:rsid w:val="00510121"/>
    <w:rsid w:val="005102D3"/>
    <w:rsid w:val="005109FE"/>
    <w:rsid w:val="00510FDC"/>
    <w:rsid w:val="005118A4"/>
    <w:rsid w:val="00511957"/>
    <w:rsid w:val="00511F8A"/>
    <w:rsid w:val="005127E4"/>
    <w:rsid w:val="0051332D"/>
    <w:rsid w:val="00513810"/>
    <w:rsid w:val="005139ED"/>
    <w:rsid w:val="00514119"/>
    <w:rsid w:val="0051432E"/>
    <w:rsid w:val="005148D6"/>
    <w:rsid w:val="005151AE"/>
    <w:rsid w:val="00515204"/>
    <w:rsid w:val="0051616C"/>
    <w:rsid w:val="005161C1"/>
    <w:rsid w:val="005162F8"/>
    <w:rsid w:val="00516496"/>
    <w:rsid w:val="00516BF1"/>
    <w:rsid w:val="00516C19"/>
    <w:rsid w:val="00516C9B"/>
    <w:rsid w:val="00516E9D"/>
    <w:rsid w:val="00516EFD"/>
    <w:rsid w:val="005173DA"/>
    <w:rsid w:val="0051796C"/>
    <w:rsid w:val="005179A8"/>
    <w:rsid w:val="00517A93"/>
    <w:rsid w:val="00520024"/>
    <w:rsid w:val="00520354"/>
    <w:rsid w:val="00520B8F"/>
    <w:rsid w:val="00520FD0"/>
    <w:rsid w:val="00520FD6"/>
    <w:rsid w:val="00521078"/>
    <w:rsid w:val="00521308"/>
    <w:rsid w:val="0052131E"/>
    <w:rsid w:val="005213A3"/>
    <w:rsid w:val="005216F2"/>
    <w:rsid w:val="00521EB7"/>
    <w:rsid w:val="00522264"/>
    <w:rsid w:val="00522613"/>
    <w:rsid w:val="00522BA6"/>
    <w:rsid w:val="00523035"/>
    <w:rsid w:val="0052334F"/>
    <w:rsid w:val="005235B4"/>
    <w:rsid w:val="00523B6D"/>
    <w:rsid w:val="00523D80"/>
    <w:rsid w:val="0052449C"/>
    <w:rsid w:val="005246C5"/>
    <w:rsid w:val="00524708"/>
    <w:rsid w:val="00524A82"/>
    <w:rsid w:val="00524C20"/>
    <w:rsid w:val="00524C80"/>
    <w:rsid w:val="00524C85"/>
    <w:rsid w:val="00524DAA"/>
    <w:rsid w:val="00524E68"/>
    <w:rsid w:val="00524EEF"/>
    <w:rsid w:val="00524F7B"/>
    <w:rsid w:val="0052509B"/>
    <w:rsid w:val="0052555F"/>
    <w:rsid w:val="005256D3"/>
    <w:rsid w:val="00525820"/>
    <w:rsid w:val="0052593F"/>
    <w:rsid w:val="00525D5E"/>
    <w:rsid w:val="005263A6"/>
    <w:rsid w:val="005267D8"/>
    <w:rsid w:val="005267F6"/>
    <w:rsid w:val="0052693A"/>
    <w:rsid w:val="00527190"/>
    <w:rsid w:val="00527A57"/>
    <w:rsid w:val="00527AAF"/>
    <w:rsid w:val="00527DBE"/>
    <w:rsid w:val="00527E8B"/>
    <w:rsid w:val="005303F6"/>
    <w:rsid w:val="0053043D"/>
    <w:rsid w:val="005305DF"/>
    <w:rsid w:val="005307C1"/>
    <w:rsid w:val="00530BAF"/>
    <w:rsid w:val="00530E1B"/>
    <w:rsid w:val="00531093"/>
    <w:rsid w:val="00531133"/>
    <w:rsid w:val="005312AB"/>
    <w:rsid w:val="005316D2"/>
    <w:rsid w:val="0053180C"/>
    <w:rsid w:val="00531C53"/>
    <w:rsid w:val="00532122"/>
    <w:rsid w:val="00532547"/>
    <w:rsid w:val="00532818"/>
    <w:rsid w:val="00532965"/>
    <w:rsid w:val="00532AE0"/>
    <w:rsid w:val="00532D51"/>
    <w:rsid w:val="005334DE"/>
    <w:rsid w:val="005335A1"/>
    <w:rsid w:val="005335D5"/>
    <w:rsid w:val="00533602"/>
    <w:rsid w:val="00533618"/>
    <w:rsid w:val="00533849"/>
    <w:rsid w:val="00534406"/>
    <w:rsid w:val="00534476"/>
    <w:rsid w:val="00534A0F"/>
    <w:rsid w:val="00534B89"/>
    <w:rsid w:val="00534BBD"/>
    <w:rsid w:val="00534C00"/>
    <w:rsid w:val="00534C4E"/>
    <w:rsid w:val="00534CCA"/>
    <w:rsid w:val="00534D05"/>
    <w:rsid w:val="00534F12"/>
    <w:rsid w:val="00534FD5"/>
    <w:rsid w:val="00535651"/>
    <w:rsid w:val="0053583E"/>
    <w:rsid w:val="005359F7"/>
    <w:rsid w:val="00535A1C"/>
    <w:rsid w:val="00535D56"/>
    <w:rsid w:val="0053615B"/>
    <w:rsid w:val="005367C6"/>
    <w:rsid w:val="0053692A"/>
    <w:rsid w:val="0053692B"/>
    <w:rsid w:val="00536FA9"/>
    <w:rsid w:val="00537225"/>
    <w:rsid w:val="00537882"/>
    <w:rsid w:val="005401EA"/>
    <w:rsid w:val="005402F2"/>
    <w:rsid w:val="005404CD"/>
    <w:rsid w:val="00540608"/>
    <w:rsid w:val="00540EEA"/>
    <w:rsid w:val="00540EFB"/>
    <w:rsid w:val="005414AD"/>
    <w:rsid w:val="00541662"/>
    <w:rsid w:val="00541929"/>
    <w:rsid w:val="00541BA1"/>
    <w:rsid w:val="00542430"/>
    <w:rsid w:val="00542748"/>
    <w:rsid w:val="00542859"/>
    <w:rsid w:val="005429B7"/>
    <w:rsid w:val="00542D23"/>
    <w:rsid w:val="00542FA4"/>
    <w:rsid w:val="00543087"/>
    <w:rsid w:val="0054339F"/>
    <w:rsid w:val="00543BEF"/>
    <w:rsid w:val="00543ED4"/>
    <w:rsid w:val="00543EFE"/>
    <w:rsid w:val="005442F7"/>
    <w:rsid w:val="00544312"/>
    <w:rsid w:val="00544A9D"/>
    <w:rsid w:val="00544B73"/>
    <w:rsid w:val="00544F0C"/>
    <w:rsid w:val="00544F13"/>
    <w:rsid w:val="00544FF0"/>
    <w:rsid w:val="005453D0"/>
    <w:rsid w:val="00545994"/>
    <w:rsid w:val="00545F3E"/>
    <w:rsid w:val="0054611D"/>
    <w:rsid w:val="005463C6"/>
    <w:rsid w:val="005463C9"/>
    <w:rsid w:val="00546B29"/>
    <w:rsid w:val="00546F38"/>
    <w:rsid w:val="00547374"/>
    <w:rsid w:val="0054765D"/>
    <w:rsid w:val="005476C6"/>
    <w:rsid w:val="005479E4"/>
    <w:rsid w:val="00547C70"/>
    <w:rsid w:val="00550706"/>
    <w:rsid w:val="00550C54"/>
    <w:rsid w:val="00550DB5"/>
    <w:rsid w:val="0055155C"/>
    <w:rsid w:val="00551766"/>
    <w:rsid w:val="005525BE"/>
    <w:rsid w:val="0055306A"/>
    <w:rsid w:val="00553276"/>
    <w:rsid w:val="005532C0"/>
    <w:rsid w:val="005535A6"/>
    <w:rsid w:val="00553E1F"/>
    <w:rsid w:val="00553FBD"/>
    <w:rsid w:val="00554685"/>
    <w:rsid w:val="00554A17"/>
    <w:rsid w:val="00554FB6"/>
    <w:rsid w:val="005552B4"/>
    <w:rsid w:val="0055566D"/>
    <w:rsid w:val="005556E5"/>
    <w:rsid w:val="005559A0"/>
    <w:rsid w:val="00555D3E"/>
    <w:rsid w:val="00555EAF"/>
    <w:rsid w:val="00556510"/>
    <w:rsid w:val="00556BD9"/>
    <w:rsid w:val="00556E00"/>
    <w:rsid w:val="00556FF8"/>
    <w:rsid w:val="005572BD"/>
    <w:rsid w:val="005575D3"/>
    <w:rsid w:val="005575D7"/>
    <w:rsid w:val="005577B1"/>
    <w:rsid w:val="00557962"/>
    <w:rsid w:val="0055798F"/>
    <w:rsid w:val="00557E13"/>
    <w:rsid w:val="005600E2"/>
    <w:rsid w:val="005606AE"/>
    <w:rsid w:val="00560748"/>
    <w:rsid w:val="00560852"/>
    <w:rsid w:val="005608A3"/>
    <w:rsid w:val="00560950"/>
    <w:rsid w:val="00560B95"/>
    <w:rsid w:val="0056116E"/>
    <w:rsid w:val="00561934"/>
    <w:rsid w:val="005620FE"/>
    <w:rsid w:val="005634B7"/>
    <w:rsid w:val="00563961"/>
    <w:rsid w:val="00563AFC"/>
    <w:rsid w:val="00563C2F"/>
    <w:rsid w:val="00563DEA"/>
    <w:rsid w:val="005640C3"/>
    <w:rsid w:val="0056421C"/>
    <w:rsid w:val="00564C44"/>
    <w:rsid w:val="00564F4B"/>
    <w:rsid w:val="005652AD"/>
    <w:rsid w:val="005656F0"/>
    <w:rsid w:val="00565879"/>
    <w:rsid w:val="00565B3B"/>
    <w:rsid w:val="00565B8A"/>
    <w:rsid w:val="00565C82"/>
    <w:rsid w:val="00565CFE"/>
    <w:rsid w:val="00566357"/>
    <w:rsid w:val="005665D8"/>
    <w:rsid w:val="00567054"/>
    <w:rsid w:val="005670E6"/>
    <w:rsid w:val="0056767F"/>
    <w:rsid w:val="005676D1"/>
    <w:rsid w:val="005678B6"/>
    <w:rsid w:val="00570074"/>
    <w:rsid w:val="005703C8"/>
    <w:rsid w:val="00570417"/>
    <w:rsid w:val="00571AD8"/>
    <w:rsid w:val="00572621"/>
    <w:rsid w:val="00572704"/>
    <w:rsid w:val="005727CC"/>
    <w:rsid w:val="005728AF"/>
    <w:rsid w:val="00572EBA"/>
    <w:rsid w:val="00573C18"/>
    <w:rsid w:val="00573CE0"/>
    <w:rsid w:val="00573D83"/>
    <w:rsid w:val="005740AD"/>
    <w:rsid w:val="00574950"/>
    <w:rsid w:val="00574BC9"/>
    <w:rsid w:val="00574C77"/>
    <w:rsid w:val="005756B3"/>
    <w:rsid w:val="00575706"/>
    <w:rsid w:val="00575A12"/>
    <w:rsid w:val="00576BB7"/>
    <w:rsid w:val="00576FFA"/>
    <w:rsid w:val="0057741A"/>
    <w:rsid w:val="00577754"/>
    <w:rsid w:val="00577791"/>
    <w:rsid w:val="005803F6"/>
    <w:rsid w:val="00580DF6"/>
    <w:rsid w:val="005813A0"/>
    <w:rsid w:val="005813F1"/>
    <w:rsid w:val="005814D3"/>
    <w:rsid w:val="005818B4"/>
    <w:rsid w:val="005818ED"/>
    <w:rsid w:val="00581EA9"/>
    <w:rsid w:val="00583B19"/>
    <w:rsid w:val="00583ED1"/>
    <w:rsid w:val="005841CF"/>
    <w:rsid w:val="0058427C"/>
    <w:rsid w:val="005843B4"/>
    <w:rsid w:val="005844C0"/>
    <w:rsid w:val="00584764"/>
    <w:rsid w:val="005849D5"/>
    <w:rsid w:val="00584F59"/>
    <w:rsid w:val="005850CE"/>
    <w:rsid w:val="00585217"/>
    <w:rsid w:val="0058544F"/>
    <w:rsid w:val="00585566"/>
    <w:rsid w:val="00585759"/>
    <w:rsid w:val="005857D9"/>
    <w:rsid w:val="00585B3C"/>
    <w:rsid w:val="00585D5E"/>
    <w:rsid w:val="00585F47"/>
    <w:rsid w:val="00586A02"/>
    <w:rsid w:val="00586C8B"/>
    <w:rsid w:val="00586D8C"/>
    <w:rsid w:val="005872EB"/>
    <w:rsid w:val="00587588"/>
    <w:rsid w:val="00590659"/>
    <w:rsid w:val="0059130C"/>
    <w:rsid w:val="00591BCE"/>
    <w:rsid w:val="00591BE0"/>
    <w:rsid w:val="0059207C"/>
    <w:rsid w:val="00592654"/>
    <w:rsid w:val="00592B5E"/>
    <w:rsid w:val="00592BF8"/>
    <w:rsid w:val="00592D28"/>
    <w:rsid w:val="00592DFC"/>
    <w:rsid w:val="00593203"/>
    <w:rsid w:val="00593254"/>
    <w:rsid w:val="00593470"/>
    <w:rsid w:val="00593800"/>
    <w:rsid w:val="00593A10"/>
    <w:rsid w:val="00593CFC"/>
    <w:rsid w:val="005940B6"/>
    <w:rsid w:val="00594614"/>
    <w:rsid w:val="005957D7"/>
    <w:rsid w:val="00595AB2"/>
    <w:rsid w:val="00595ADB"/>
    <w:rsid w:val="00595EFB"/>
    <w:rsid w:val="00596B78"/>
    <w:rsid w:val="00596E8C"/>
    <w:rsid w:val="00597BEC"/>
    <w:rsid w:val="00597FC9"/>
    <w:rsid w:val="005A012C"/>
    <w:rsid w:val="005A0D9D"/>
    <w:rsid w:val="005A0DFB"/>
    <w:rsid w:val="005A103A"/>
    <w:rsid w:val="005A1717"/>
    <w:rsid w:val="005A17AE"/>
    <w:rsid w:val="005A194F"/>
    <w:rsid w:val="005A1966"/>
    <w:rsid w:val="005A1CCA"/>
    <w:rsid w:val="005A1E12"/>
    <w:rsid w:val="005A2D66"/>
    <w:rsid w:val="005A31D0"/>
    <w:rsid w:val="005A32BE"/>
    <w:rsid w:val="005A345D"/>
    <w:rsid w:val="005A364F"/>
    <w:rsid w:val="005A36E7"/>
    <w:rsid w:val="005A3879"/>
    <w:rsid w:val="005A3B9F"/>
    <w:rsid w:val="005A3E2C"/>
    <w:rsid w:val="005A42C8"/>
    <w:rsid w:val="005A465D"/>
    <w:rsid w:val="005A4A17"/>
    <w:rsid w:val="005A4A5E"/>
    <w:rsid w:val="005A5157"/>
    <w:rsid w:val="005A5177"/>
    <w:rsid w:val="005A5235"/>
    <w:rsid w:val="005A5842"/>
    <w:rsid w:val="005A5E6E"/>
    <w:rsid w:val="005A5EDC"/>
    <w:rsid w:val="005A60DC"/>
    <w:rsid w:val="005A6287"/>
    <w:rsid w:val="005A6C73"/>
    <w:rsid w:val="005A6DF2"/>
    <w:rsid w:val="005A6DFD"/>
    <w:rsid w:val="005A70E7"/>
    <w:rsid w:val="005A7576"/>
    <w:rsid w:val="005A776D"/>
    <w:rsid w:val="005A7AF1"/>
    <w:rsid w:val="005A7C7E"/>
    <w:rsid w:val="005A7F06"/>
    <w:rsid w:val="005B017E"/>
    <w:rsid w:val="005B076C"/>
    <w:rsid w:val="005B12E7"/>
    <w:rsid w:val="005B14C1"/>
    <w:rsid w:val="005B1849"/>
    <w:rsid w:val="005B18F7"/>
    <w:rsid w:val="005B1E56"/>
    <w:rsid w:val="005B1E71"/>
    <w:rsid w:val="005B1EF1"/>
    <w:rsid w:val="005B1F6E"/>
    <w:rsid w:val="005B22BD"/>
    <w:rsid w:val="005B241C"/>
    <w:rsid w:val="005B27FC"/>
    <w:rsid w:val="005B2D4A"/>
    <w:rsid w:val="005B3A0E"/>
    <w:rsid w:val="005B3A70"/>
    <w:rsid w:val="005B3C90"/>
    <w:rsid w:val="005B3F4C"/>
    <w:rsid w:val="005B4C2D"/>
    <w:rsid w:val="005B4D4C"/>
    <w:rsid w:val="005B4D94"/>
    <w:rsid w:val="005B4FE0"/>
    <w:rsid w:val="005B50E9"/>
    <w:rsid w:val="005B5C26"/>
    <w:rsid w:val="005B5CE6"/>
    <w:rsid w:val="005B6232"/>
    <w:rsid w:val="005B627F"/>
    <w:rsid w:val="005B6354"/>
    <w:rsid w:val="005B6479"/>
    <w:rsid w:val="005B655F"/>
    <w:rsid w:val="005B69DB"/>
    <w:rsid w:val="005B6A30"/>
    <w:rsid w:val="005B6CBD"/>
    <w:rsid w:val="005B6D1A"/>
    <w:rsid w:val="005B777D"/>
    <w:rsid w:val="005B781B"/>
    <w:rsid w:val="005B7E25"/>
    <w:rsid w:val="005C0779"/>
    <w:rsid w:val="005C0B81"/>
    <w:rsid w:val="005C1246"/>
    <w:rsid w:val="005C1355"/>
    <w:rsid w:val="005C14AA"/>
    <w:rsid w:val="005C1B15"/>
    <w:rsid w:val="005C2093"/>
    <w:rsid w:val="005C21B1"/>
    <w:rsid w:val="005C2399"/>
    <w:rsid w:val="005C2D42"/>
    <w:rsid w:val="005C437C"/>
    <w:rsid w:val="005C43FB"/>
    <w:rsid w:val="005C4468"/>
    <w:rsid w:val="005C4CD7"/>
    <w:rsid w:val="005C4D6B"/>
    <w:rsid w:val="005C4EFB"/>
    <w:rsid w:val="005C5151"/>
    <w:rsid w:val="005C57FA"/>
    <w:rsid w:val="005C59A8"/>
    <w:rsid w:val="005C59DF"/>
    <w:rsid w:val="005C5D83"/>
    <w:rsid w:val="005C5F74"/>
    <w:rsid w:val="005C5FF1"/>
    <w:rsid w:val="005C60EA"/>
    <w:rsid w:val="005C64BB"/>
    <w:rsid w:val="005C68D4"/>
    <w:rsid w:val="005C68ED"/>
    <w:rsid w:val="005C6A07"/>
    <w:rsid w:val="005C7213"/>
    <w:rsid w:val="005C7355"/>
    <w:rsid w:val="005C7463"/>
    <w:rsid w:val="005C7549"/>
    <w:rsid w:val="005C79B4"/>
    <w:rsid w:val="005C7CA6"/>
    <w:rsid w:val="005C7E68"/>
    <w:rsid w:val="005D032A"/>
    <w:rsid w:val="005D0C71"/>
    <w:rsid w:val="005D0E93"/>
    <w:rsid w:val="005D12B7"/>
    <w:rsid w:val="005D137F"/>
    <w:rsid w:val="005D1499"/>
    <w:rsid w:val="005D157F"/>
    <w:rsid w:val="005D19ED"/>
    <w:rsid w:val="005D1CD4"/>
    <w:rsid w:val="005D1FB8"/>
    <w:rsid w:val="005D2308"/>
    <w:rsid w:val="005D25E5"/>
    <w:rsid w:val="005D3821"/>
    <w:rsid w:val="005D3B12"/>
    <w:rsid w:val="005D406B"/>
    <w:rsid w:val="005D41B2"/>
    <w:rsid w:val="005D4837"/>
    <w:rsid w:val="005D525D"/>
    <w:rsid w:val="005D53D4"/>
    <w:rsid w:val="005D57A7"/>
    <w:rsid w:val="005D5A4C"/>
    <w:rsid w:val="005D5D4D"/>
    <w:rsid w:val="005D6133"/>
    <w:rsid w:val="005D6760"/>
    <w:rsid w:val="005D6C37"/>
    <w:rsid w:val="005D6E73"/>
    <w:rsid w:val="005D726F"/>
    <w:rsid w:val="005D73B5"/>
    <w:rsid w:val="005D772A"/>
    <w:rsid w:val="005D795E"/>
    <w:rsid w:val="005D7E71"/>
    <w:rsid w:val="005E03DD"/>
    <w:rsid w:val="005E04E0"/>
    <w:rsid w:val="005E062E"/>
    <w:rsid w:val="005E095B"/>
    <w:rsid w:val="005E0BFE"/>
    <w:rsid w:val="005E1774"/>
    <w:rsid w:val="005E18A2"/>
    <w:rsid w:val="005E1B12"/>
    <w:rsid w:val="005E279F"/>
    <w:rsid w:val="005E28B1"/>
    <w:rsid w:val="005E299C"/>
    <w:rsid w:val="005E29F6"/>
    <w:rsid w:val="005E2DDE"/>
    <w:rsid w:val="005E3179"/>
    <w:rsid w:val="005E3182"/>
    <w:rsid w:val="005E3223"/>
    <w:rsid w:val="005E3786"/>
    <w:rsid w:val="005E386D"/>
    <w:rsid w:val="005E3CDE"/>
    <w:rsid w:val="005E47A0"/>
    <w:rsid w:val="005E49F7"/>
    <w:rsid w:val="005E4A05"/>
    <w:rsid w:val="005E4B98"/>
    <w:rsid w:val="005E4D7B"/>
    <w:rsid w:val="005E5173"/>
    <w:rsid w:val="005E5548"/>
    <w:rsid w:val="005E5870"/>
    <w:rsid w:val="005E58FE"/>
    <w:rsid w:val="005E6200"/>
    <w:rsid w:val="005E6AF5"/>
    <w:rsid w:val="005E6EA9"/>
    <w:rsid w:val="005E6FA1"/>
    <w:rsid w:val="005E70FE"/>
    <w:rsid w:val="005E71B9"/>
    <w:rsid w:val="005E73BF"/>
    <w:rsid w:val="005E772A"/>
    <w:rsid w:val="005E7B98"/>
    <w:rsid w:val="005F02E1"/>
    <w:rsid w:val="005F03A4"/>
    <w:rsid w:val="005F1F4B"/>
    <w:rsid w:val="005F2953"/>
    <w:rsid w:val="005F3235"/>
    <w:rsid w:val="005F3EF1"/>
    <w:rsid w:val="005F472F"/>
    <w:rsid w:val="005F4865"/>
    <w:rsid w:val="005F4ED2"/>
    <w:rsid w:val="005F5024"/>
    <w:rsid w:val="005F51E3"/>
    <w:rsid w:val="005F529D"/>
    <w:rsid w:val="005F5358"/>
    <w:rsid w:val="005F53C5"/>
    <w:rsid w:val="005F56FA"/>
    <w:rsid w:val="005F58AF"/>
    <w:rsid w:val="005F59A3"/>
    <w:rsid w:val="005F5B2B"/>
    <w:rsid w:val="005F6653"/>
    <w:rsid w:val="005F738A"/>
    <w:rsid w:val="005F7E0C"/>
    <w:rsid w:val="00600119"/>
    <w:rsid w:val="006002D1"/>
    <w:rsid w:val="00600A2D"/>
    <w:rsid w:val="006010EB"/>
    <w:rsid w:val="00601372"/>
    <w:rsid w:val="00601508"/>
    <w:rsid w:val="0060170F"/>
    <w:rsid w:val="00601714"/>
    <w:rsid w:val="00601797"/>
    <w:rsid w:val="006017FE"/>
    <w:rsid w:val="00601DD7"/>
    <w:rsid w:val="006020BA"/>
    <w:rsid w:val="00603403"/>
    <w:rsid w:val="00603D5A"/>
    <w:rsid w:val="00603F9E"/>
    <w:rsid w:val="00603FD9"/>
    <w:rsid w:val="0060410E"/>
    <w:rsid w:val="00604FF3"/>
    <w:rsid w:val="006056FA"/>
    <w:rsid w:val="006058B0"/>
    <w:rsid w:val="00605AD9"/>
    <w:rsid w:val="00605D37"/>
    <w:rsid w:val="0060600B"/>
    <w:rsid w:val="006060AA"/>
    <w:rsid w:val="0060636E"/>
    <w:rsid w:val="006064D0"/>
    <w:rsid w:val="0060677C"/>
    <w:rsid w:val="00606B89"/>
    <w:rsid w:val="0060733A"/>
    <w:rsid w:val="0060786C"/>
    <w:rsid w:val="0060793E"/>
    <w:rsid w:val="00607AFD"/>
    <w:rsid w:val="00607DE3"/>
    <w:rsid w:val="0061014B"/>
    <w:rsid w:val="0061023D"/>
    <w:rsid w:val="00610550"/>
    <w:rsid w:val="0061084B"/>
    <w:rsid w:val="0061117C"/>
    <w:rsid w:val="00611402"/>
    <w:rsid w:val="00611413"/>
    <w:rsid w:val="006115BE"/>
    <w:rsid w:val="00611DEC"/>
    <w:rsid w:val="00611EF2"/>
    <w:rsid w:val="00612158"/>
    <w:rsid w:val="006122BD"/>
    <w:rsid w:val="006127AD"/>
    <w:rsid w:val="00612987"/>
    <w:rsid w:val="006129DF"/>
    <w:rsid w:val="00612B04"/>
    <w:rsid w:val="00612B92"/>
    <w:rsid w:val="00612CCF"/>
    <w:rsid w:val="00613086"/>
    <w:rsid w:val="00613782"/>
    <w:rsid w:val="0061382E"/>
    <w:rsid w:val="00613B3B"/>
    <w:rsid w:val="00613BB6"/>
    <w:rsid w:val="0061465A"/>
    <w:rsid w:val="0061474E"/>
    <w:rsid w:val="00614875"/>
    <w:rsid w:val="00614BFF"/>
    <w:rsid w:val="00615925"/>
    <w:rsid w:val="00615A85"/>
    <w:rsid w:val="00615C95"/>
    <w:rsid w:val="00615CC6"/>
    <w:rsid w:val="006161C6"/>
    <w:rsid w:val="006164BB"/>
    <w:rsid w:val="00616758"/>
    <w:rsid w:val="006169CB"/>
    <w:rsid w:val="0061702F"/>
    <w:rsid w:val="00617389"/>
    <w:rsid w:val="0061743E"/>
    <w:rsid w:val="00617B1B"/>
    <w:rsid w:val="00617CC7"/>
    <w:rsid w:val="00621038"/>
    <w:rsid w:val="0062132A"/>
    <w:rsid w:val="006217BE"/>
    <w:rsid w:val="00621946"/>
    <w:rsid w:val="00621EF2"/>
    <w:rsid w:val="00622790"/>
    <w:rsid w:val="00622B2E"/>
    <w:rsid w:val="00623734"/>
    <w:rsid w:val="00623774"/>
    <w:rsid w:val="00623788"/>
    <w:rsid w:val="00623EFE"/>
    <w:rsid w:val="00624D5A"/>
    <w:rsid w:val="00624EF9"/>
    <w:rsid w:val="0062509F"/>
    <w:rsid w:val="0062518C"/>
    <w:rsid w:val="0062550E"/>
    <w:rsid w:val="0062555C"/>
    <w:rsid w:val="006255AF"/>
    <w:rsid w:val="00625610"/>
    <w:rsid w:val="00625622"/>
    <w:rsid w:val="0062572D"/>
    <w:rsid w:val="00626088"/>
    <w:rsid w:val="0062732A"/>
    <w:rsid w:val="006273AC"/>
    <w:rsid w:val="00627AFE"/>
    <w:rsid w:val="00630142"/>
    <w:rsid w:val="00630268"/>
    <w:rsid w:val="00630381"/>
    <w:rsid w:val="006303D3"/>
    <w:rsid w:val="00630475"/>
    <w:rsid w:val="00630515"/>
    <w:rsid w:val="0063067F"/>
    <w:rsid w:val="00630A69"/>
    <w:rsid w:val="00630E95"/>
    <w:rsid w:val="00630F90"/>
    <w:rsid w:val="00631042"/>
    <w:rsid w:val="00631162"/>
    <w:rsid w:val="00631231"/>
    <w:rsid w:val="006312CB"/>
    <w:rsid w:val="00631804"/>
    <w:rsid w:val="006318AA"/>
    <w:rsid w:val="00631B29"/>
    <w:rsid w:val="006324CC"/>
    <w:rsid w:val="006327FF"/>
    <w:rsid w:val="00632F0D"/>
    <w:rsid w:val="00633050"/>
    <w:rsid w:val="006334D3"/>
    <w:rsid w:val="00633518"/>
    <w:rsid w:val="00633DA0"/>
    <w:rsid w:val="006340F2"/>
    <w:rsid w:val="0063456A"/>
    <w:rsid w:val="00635038"/>
    <w:rsid w:val="00635099"/>
    <w:rsid w:val="00635594"/>
    <w:rsid w:val="00635E08"/>
    <w:rsid w:val="00636072"/>
    <w:rsid w:val="0063657F"/>
    <w:rsid w:val="006369CE"/>
    <w:rsid w:val="00636B69"/>
    <w:rsid w:val="006372D9"/>
    <w:rsid w:val="0063762F"/>
    <w:rsid w:val="0063765A"/>
    <w:rsid w:val="0063781C"/>
    <w:rsid w:val="00637DD5"/>
    <w:rsid w:val="0064013B"/>
    <w:rsid w:val="0064029B"/>
    <w:rsid w:val="00640376"/>
    <w:rsid w:val="0064067F"/>
    <w:rsid w:val="00640A8E"/>
    <w:rsid w:val="00640E61"/>
    <w:rsid w:val="00640F62"/>
    <w:rsid w:val="00641030"/>
    <w:rsid w:val="006417EC"/>
    <w:rsid w:val="00641AA4"/>
    <w:rsid w:val="00642ECC"/>
    <w:rsid w:val="006430E4"/>
    <w:rsid w:val="00643271"/>
    <w:rsid w:val="0064348F"/>
    <w:rsid w:val="0064456C"/>
    <w:rsid w:val="00644949"/>
    <w:rsid w:val="00644D42"/>
    <w:rsid w:val="00645CEE"/>
    <w:rsid w:val="0064681E"/>
    <w:rsid w:val="00646CAD"/>
    <w:rsid w:val="006473D0"/>
    <w:rsid w:val="00647590"/>
    <w:rsid w:val="006476FA"/>
    <w:rsid w:val="00647BCC"/>
    <w:rsid w:val="00647E5B"/>
    <w:rsid w:val="00647FC0"/>
    <w:rsid w:val="00650B37"/>
    <w:rsid w:val="00650E4C"/>
    <w:rsid w:val="00650E4D"/>
    <w:rsid w:val="00650FBE"/>
    <w:rsid w:val="006518C8"/>
    <w:rsid w:val="00651CAB"/>
    <w:rsid w:val="00651DCF"/>
    <w:rsid w:val="00651E1F"/>
    <w:rsid w:val="00651F8A"/>
    <w:rsid w:val="006523FD"/>
    <w:rsid w:val="00653469"/>
    <w:rsid w:val="00653D5C"/>
    <w:rsid w:val="00654131"/>
    <w:rsid w:val="006544E1"/>
    <w:rsid w:val="0065452C"/>
    <w:rsid w:val="00654BFF"/>
    <w:rsid w:val="00654ECD"/>
    <w:rsid w:val="0065594F"/>
    <w:rsid w:val="00655A5F"/>
    <w:rsid w:val="00655EAA"/>
    <w:rsid w:val="00655ECD"/>
    <w:rsid w:val="00655FD0"/>
    <w:rsid w:val="006560E0"/>
    <w:rsid w:val="00656610"/>
    <w:rsid w:val="0065688F"/>
    <w:rsid w:val="00656ACC"/>
    <w:rsid w:val="00657512"/>
    <w:rsid w:val="00657676"/>
    <w:rsid w:val="006577DB"/>
    <w:rsid w:val="00657E8A"/>
    <w:rsid w:val="006600DB"/>
    <w:rsid w:val="006602B5"/>
    <w:rsid w:val="006609BA"/>
    <w:rsid w:val="00660E3E"/>
    <w:rsid w:val="00661356"/>
    <w:rsid w:val="0066140C"/>
    <w:rsid w:val="00661CE9"/>
    <w:rsid w:val="00661F84"/>
    <w:rsid w:val="0066205C"/>
    <w:rsid w:val="00662126"/>
    <w:rsid w:val="00662AE9"/>
    <w:rsid w:val="006630D1"/>
    <w:rsid w:val="00663764"/>
    <w:rsid w:val="006638AB"/>
    <w:rsid w:val="00663A1D"/>
    <w:rsid w:val="00664111"/>
    <w:rsid w:val="0066431C"/>
    <w:rsid w:val="006646F6"/>
    <w:rsid w:val="00664B31"/>
    <w:rsid w:val="00664CDF"/>
    <w:rsid w:val="00664EFC"/>
    <w:rsid w:val="006650DF"/>
    <w:rsid w:val="006653EF"/>
    <w:rsid w:val="006656D2"/>
    <w:rsid w:val="00665957"/>
    <w:rsid w:val="00665BCE"/>
    <w:rsid w:val="00665CB6"/>
    <w:rsid w:val="00665FC8"/>
    <w:rsid w:val="00665FCB"/>
    <w:rsid w:val="006660BB"/>
    <w:rsid w:val="00666177"/>
    <w:rsid w:val="00666682"/>
    <w:rsid w:val="0066685C"/>
    <w:rsid w:val="0066695D"/>
    <w:rsid w:val="00666D43"/>
    <w:rsid w:val="00666D6D"/>
    <w:rsid w:val="00667374"/>
    <w:rsid w:val="006703F1"/>
    <w:rsid w:val="0067060E"/>
    <w:rsid w:val="00670780"/>
    <w:rsid w:val="006713B4"/>
    <w:rsid w:val="006715C2"/>
    <w:rsid w:val="00671897"/>
    <w:rsid w:val="00671D02"/>
    <w:rsid w:val="0067258A"/>
    <w:rsid w:val="00672704"/>
    <w:rsid w:val="00672BE9"/>
    <w:rsid w:val="00672E27"/>
    <w:rsid w:val="0067307E"/>
    <w:rsid w:val="00673642"/>
    <w:rsid w:val="00673D7D"/>
    <w:rsid w:val="00673E52"/>
    <w:rsid w:val="00674437"/>
    <w:rsid w:val="006747A8"/>
    <w:rsid w:val="00674A6D"/>
    <w:rsid w:val="00674D11"/>
    <w:rsid w:val="00674E24"/>
    <w:rsid w:val="00674F55"/>
    <w:rsid w:val="006750B3"/>
    <w:rsid w:val="006750DF"/>
    <w:rsid w:val="00675139"/>
    <w:rsid w:val="006753E8"/>
    <w:rsid w:val="00675780"/>
    <w:rsid w:val="00675AD3"/>
    <w:rsid w:val="0067613B"/>
    <w:rsid w:val="00676928"/>
    <w:rsid w:val="00677698"/>
    <w:rsid w:val="006776D3"/>
    <w:rsid w:val="00677A7D"/>
    <w:rsid w:val="00680515"/>
    <w:rsid w:val="0068054A"/>
    <w:rsid w:val="006808D7"/>
    <w:rsid w:val="00681250"/>
    <w:rsid w:val="006818A1"/>
    <w:rsid w:val="00681B44"/>
    <w:rsid w:val="00681DAD"/>
    <w:rsid w:val="006824AD"/>
    <w:rsid w:val="00682BA0"/>
    <w:rsid w:val="00683047"/>
    <w:rsid w:val="006830B9"/>
    <w:rsid w:val="006831FE"/>
    <w:rsid w:val="006832A0"/>
    <w:rsid w:val="00683383"/>
    <w:rsid w:val="006835AE"/>
    <w:rsid w:val="00683B54"/>
    <w:rsid w:val="00684297"/>
    <w:rsid w:val="006842E7"/>
    <w:rsid w:val="0068477B"/>
    <w:rsid w:val="006848FF"/>
    <w:rsid w:val="00684ADD"/>
    <w:rsid w:val="00684C3A"/>
    <w:rsid w:val="00684D3A"/>
    <w:rsid w:val="00684E40"/>
    <w:rsid w:val="0068505C"/>
    <w:rsid w:val="0068559A"/>
    <w:rsid w:val="00685973"/>
    <w:rsid w:val="006861D8"/>
    <w:rsid w:val="006863A9"/>
    <w:rsid w:val="006865E6"/>
    <w:rsid w:val="006867DD"/>
    <w:rsid w:val="006867E2"/>
    <w:rsid w:val="0068688D"/>
    <w:rsid w:val="00686E1A"/>
    <w:rsid w:val="00687542"/>
    <w:rsid w:val="00687699"/>
    <w:rsid w:val="00687B1E"/>
    <w:rsid w:val="00690588"/>
    <w:rsid w:val="00690EDD"/>
    <w:rsid w:val="00690F13"/>
    <w:rsid w:val="006911B3"/>
    <w:rsid w:val="00691B55"/>
    <w:rsid w:val="00691DDD"/>
    <w:rsid w:val="0069255F"/>
    <w:rsid w:val="0069275E"/>
    <w:rsid w:val="00692E62"/>
    <w:rsid w:val="00692F58"/>
    <w:rsid w:val="006931B2"/>
    <w:rsid w:val="00693655"/>
    <w:rsid w:val="00693B7E"/>
    <w:rsid w:val="00693B99"/>
    <w:rsid w:val="00693D49"/>
    <w:rsid w:val="00693EEF"/>
    <w:rsid w:val="00693FAE"/>
    <w:rsid w:val="006947CA"/>
    <w:rsid w:val="00694AB1"/>
    <w:rsid w:val="00694BF8"/>
    <w:rsid w:val="00694C04"/>
    <w:rsid w:val="0069615B"/>
    <w:rsid w:val="00696AF0"/>
    <w:rsid w:val="00697012"/>
    <w:rsid w:val="00697051"/>
    <w:rsid w:val="00697072"/>
    <w:rsid w:val="0069720D"/>
    <w:rsid w:val="00697783"/>
    <w:rsid w:val="00697AE1"/>
    <w:rsid w:val="00697BF0"/>
    <w:rsid w:val="00697D08"/>
    <w:rsid w:val="00697DC0"/>
    <w:rsid w:val="006A0274"/>
    <w:rsid w:val="006A0DB3"/>
    <w:rsid w:val="006A0EF4"/>
    <w:rsid w:val="006A1DD3"/>
    <w:rsid w:val="006A1F94"/>
    <w:rsid w:val="006A22CF"/>
    <w:rsid w:val="006A2432"/>
    <w:rsid w:val="006A2751"/>
    <w:rsid w:val="006A295D"/>
    <w:rsid w:val="006A2C66"/>
    <w:rsid w:val="006A39EE"/>
    <w:rsid w:val="006A3B0A"/>
    <w:rsid w:val="006A3ED4"/>
    <w:rsid w:val="006A4314"/>
    <w:rsid w:val="006A45B6"/>
    <w:rsid w:val="006A49EA"/>
    <w:rsid w:val="006A5DC2"/>
    <w:rsid w:val="006A5E0F"/>
    <w:rsid w:val="006A626A"/>
    <w:rsid w:val="006A638D"/>
    <w:rsid w:val="006A67D8"/>
    <w:rsid w:val="006A6A36"/>
    <w:rsid w:val="006A6ED4"/>
    <w:rsid w:val="006A7064"/>
    <w:rsid w:val="006A711C"/>
    <w:rsid w:val="006A71F8"/>
    <w:rsid w:val="006A757D"/>
    <w:rsid w:val="006A7634"/>
    <w:rsid w:val="006A7826"/>
    <w:rsid w:val="006A7ADD"/>
    <w:rsid w:val="006A7F0A"/>
    <w:rsid w:val="006B0546"/>
    <w:rsid w:val="006B07CC"/>
    <w:rsid w:val="006B08F4"/>
    <w:rsid w:val="006B0E21"/>
    <w:rsid w:val="006B11E3"/>
    <w:rsid w:val="006B1DDA"/>
    <w:rsid w:val="006B1E0F"/>
    <w:rsid w:val="006B1FE2"/>
    <w:rsid w:val="006B2844"/>
    <w:rsid w:val="006B2AD1"/>
    <w:rsid w:val="006B30E0"/>
    <w:rsid w:val="006B35DE"/>
    <w:rsid w:val="006B3689"/>
    <w:rsid w:val="006B3C66"/>
    <w:rsid w:val="006B3EED"/>
    <w:rsid w:val="006B4131"/>
    <w:rsid w:val="006B413F"/>
    <w:rsid w:val="006B465C"/>
    <w:rsid w:val="006B471A"/>
    <w:rsid w:val="006B47F3"/>
    <w:rsid w:val="006B48CA"/>
    <w:rsid w:val="006B4C11"/>
    <w:rsid w:val="006B5385"/>
    <w:rsid w:val="006B5805"/>
    <w:rsid w:val="006B58A5"/>
    <w:rsid w:val="006B6352"/>
    <w:rsid w:val="006B69A4"/>
    <w:rsid w:val="006B6B1F"/>
    <w:rsid w:val="006B6D70"/>
    <w:rsid w:val="006B6F13"/>
    <w:rsid w:val="006B7726"/>
    <w:rsid w:val="006B7C30"/>
    <w:rsid w:val="006B7CDB"/>
    <w:rsid w:val="006C00A3"/>
    <w:rsid w:val="006C0407"/>
    <w:rsid w:val="006C04DF"/>
    <w:rsid w:val="006C094E"/>
    <w:rsid w:val="006C09C2"/>
    <w:rsid w:val="006C0DF3"/>
    <w:rsid w:val="006C1108"/>
    <w:rsid w:val="006C199B"/>
    <w:rsid w:val="006C1A8D"/>
    <w:rsid w:val="006C2CA8"/>
    <w:rsid w:val="006C352C"/>
    <w:rsid w:val="006C35E0"/>
    <w:rsid w:val="006C39D9"/>
    <w:rsid w:val="006C3EB8"/>
    <w:rsid w:val="006C4584"/>
    <w:rsid w:val="006C546C"/>
    <w:rsid w:val="006C5714"/>
    <w:rsid w:val="006C5926"/>
    <w:rsid w:val="006C5AC7"/>
    <w:rsid w:val="006C6048"/>
    <w:rsid w:val="006C6136"/>
    <w:rsid w:val="006C6297"/>
    <w:rsid w:val="006C64F3"/>
    <w:rsid w:val="006C6C05"/>
    <w:rsid w:val="006C6E4A"/>
    <w:rsid w:val="006C736C"/>
    <w:rsid w:val="006C7409"/>
    <w:rsid w:val="006C7864"/>
    <w:rsid w:val="006C78AE"/>
    <w:rsid w:val="006C7A9B"/>
    <w:rsid w:val="006C7DC6"/>
    <w:rsid w:val="006D0157"/>
    <w:rsid w:val="006D090E"/>
    <w:rsid w:val="006D0B21"/>
    <w:rsid w:val="006D0CEE"/>
    <w:rsid w:val="006D0EB3"/>
    <w:rsid w:val="006D196B"/>
    <w:rsid w:val="006D19FF"/>
    <w:rsid w:val="006D1A4F"/>
    <w:rsid w:val="006D1ABC"/>
    <w:rsid w:val="006D1BBB"/>
    <w:rsid w:val="006D1D51"/>
    <w:rsid w:val="006D26AA"/>
    <w:rsid w:val="006D3705"/>
    <w:rsid w:val="006D3A9C"/>
    <w:rsid w:val="006D41E5"/>
    <w:rsid w:val="006D42E9"/>
    <w:rsid w:val="006D4418"/>
    <w:rsid w:val="006D500A"/>
    <w:rsid w:val="006D5065"/>
    <w:rsid w:val="006D50ED"/>
    <w:rsid w:val="006D554C"/>
    <w:rsid w:val="006D590C"/>
    <w:rsid w:val="006D5B95"/>
    <w:rsid w:val="006D621A"/>
    <w:rsid w:val="006D62C1"/>
    <w:rsid w:val="006D6BE9"/>
    <w:rsid w:val="006D6DC7"/>
    <w:rsid w:val="006D71A7"/>
    <w:rsid w:val="006D7B33"/>
    <w:rsid w:val="006D7C79"/>
    <w:rsid w:val="006D7DE1"/>
    <w:rsid w:val="006D7FD0"/>
    <w:rsid w:val="006E0459"/>
    <w:rsid w:val="006E05B4"/>
    <w:rsid w:val="006E0BB2"/>
    <w:rsid w:val="006E0DB5"/>
    <w:rsid w:val="006E17EE"/>
    <w:rsid w:val="006E1F69"/>
    <w:rsid w:val="006E1F8C"/>
    <w:rsid w:val="006E2A11"/>
    <w:rsid w:val="006E2C66"/>
    <w:rsid w:val="006E2C7D"/>
    <w:rsid w:val="006E2CD9"/>
    <w:rsid w:val="006E2D66"/>
    <w:rsid w:val="006E321D"/>
    <w:rsid w:val="006E3644"/>
    <w:rsid w:val="006E3702"/>
    <w:rsid w:val="006E3BE1"/>
    <w:rsid w:val="006E402B"/>
    <w:rsid w:val="006E4301"/>
    <w:rsid w:val="006E53AA"/>
    <w:rsid w:val="006E573A"/>
    <w:rsid w:val="006E665D"/>
    <w:rsid w:val="006E6B5B"/>
    <w:rsid w:val="006E700E"/>
    <w:rsid w:val="006E71F2"/>
    <w:rsid w:val="006E71FC"/>
    <w:rsid w:val="006E7336"/>
    <w:rsid w:val="006E7B1E"/>
    <w:rsid w:val="006E7C64"/>
    <w:rsid w:val="006E7CBF"/>
    <w:rsid w:val="006F079E"/>
    <w:rsid w:val="006F07B9"/>
    <w:rsid w:val="006F12DC"/>
    <w:rsid w:val="006F1363"/>
    <w:rsid w:val="006F17D7"/>
    <w:rsid w:val="006F18A8"/>
    <w:rsid w:val="006F1DCD"/>
    <w:rsid w:val="006F2A61"/>
    <w:rsid w:val="006F2BB1"/>
    <w:rsid w:val="006F32F3"/>
    <w:rsid w:val="006F343A"/>
    <w:rsid w:val="006F344D"/>
    <w:rsid w:val="006F3A23"/>
    <w:rsid w:val="006F3B2D"/>
    <w:rsid w:val="006F3BB8"/>
    <w:rsid w:val="006F4225"/>
    <w:rsid w:val="006F4287"/>
    <w:rsid w:val="006F4765"/>
    <w:rsid w:val="006F514C"/>
    <w:rsid w:val="006F537F"/>
    <w:rsid w:val="006F5564"/>
    <w:rsid w:val="006F56B2"/>
    <w:rsid w:val="006F5C29"/>
    <w:rsid w:val="006F5E34"/>
    <w:rsid w:val="006F6309"/>
    <w:rsid w:val="006F6336"/>
    <w:rsid w:val="006F667A"/>
    <w:rsid w:val="006F6949"/>
    <w:rsid w:val="006F6C7C"/>
    <w:rsid w:val="006F6CAB"/>
    <w:rsid w:val="006F6FB0"/>
    <w:rsid w:val="006F73D2"/>
    <w:rsid w:val="006F7830"/>
    <w:rsid w:val="006F79F6"/>
    <w:rsid w:val="006F7ACC"/>
    <w:rsid w:val="006F7DB3"/>
    <w:rsid w:val="00700232"/>
    <w:rsid w:val="00700E2E"/>
    <w:rsid w:val="00700F91"/>
    <w:rsid w:val="00700FF0"/>
    <w:rsid w:val="0070139A"/>
    <w:rsid w:val="007014CB"/>
    <w:rsid w:val="0070167B"/>
    <w:rsid w:val="0070197E"/>
    <w:rsid w:val="0070198A"/>
    <w:rsid w:val="00701DFC"/>
    <w:rsid w:val="007023D4"/>
    <w:rsid w:val="00702DB0"/>
    <w:rsid w:val="00702E7B"/>
    <w:rsid w:val="00703165"/>
    <w:rsid w:val="007032D3"/>
    <w:rsid w:val="00703564"/>
    <w:rsid w:val="00703C1E"/>
    <w:rsid w:val="007047E3"/>
    <w:rsid w:val="0070499C"/>
    <w:rsid w:val="00704AE4"/>
    <w:rsid w:val="00704B5E"/>
    <w:rsid w:val="00704EE6"/>
    <w:rsid w:val="007051D7"/>
    <w:rsid w:val="0070548A"/>
    <w:rsid w:val="00705DAC"/>
    <w:rsid w:val="00705E39"/>
    <w:rsid w:val="007069AC"/>
    <w:rsid w:val="007069D7"/>
    <w:rsid w:val="00706AFB"/>
    <w:rsid w:val="00707142"/>
    <w:rsid w:val="007077B2"/>
    <w:rsid w:val="007078B9"/>
    <w:rsid w:val="00707A8E"/>
    <w:rsid w:val="00707B71"/>
    <w:rsid w:val="00707C7B"/>
    <w:rsid w:val="007105A4"/>
    <w:rsid w:val="00711626"/>
    <w:rsid w:val="00711913"/>
    <w:rsid w:val="00711E68"/>
    <w:rsid w:val="007120C5"/>
    <w:rsid w:val="007122F9"/>
    <w:rsid w:val="00712426"/>
    <w:rsid w:val="00712692"/>
    <w:rsid w:val="00712930"/>
    <w:rsid w:val="00712B3C"/>
    <w:rsid w:val="00714947"/>
    <w:rsid w:val="00714B0A"/>
    <w:rsid w:val="007150EC"/>
    <w:rsid w:val="00715D2F"/>
    <w:rsid w:val="00715E05"/>
    <w:rsid w:val="00715E56"/>
    <w:rsid w:val="00715EED"/>
    <w:rsid w:val="00716A3C"/>
    <w:rsid w:val="00716CE8"/>
    <w:rsid w:val="00716DDB"/>
    <w:rsid w:val="007171C3"/>
    <w:rsid w:val="0071725A"/>
    <w:rsid w:val="00720604"/>
    <w:rsid w:val="00720C63"/>
    <w:rsid w:val="00720D03"/>
    <w:rsid w:val="00720FA8"/>
    <w:rsid w:val="0072104B"/>
    <w:rsid w:val="007213B3"/>
    <w:rsid w:val="00721A42"/>
    <w:rsid w:val="00721D3F"/>
    <w:rsid w:val="007221DB"/>
    <w:rsid w:val="007224E2"/>
    <w:rsid w:val="007226CA"/>
    <w:rsid w:val="00722783"/>
    <w:rsid w:val="00722864"/>
    <w:rsid w:val="00723092"/>
    <w:rsid w:val="007236B2"/>
    <w:rsid w:val="00723DEE"/>
    <w:rsid w:val="00724391"/>
    <w:rsid w:val="007246DC"/>
    <w:rsid w:val="00724881"/>
    <w:rsid w:val="00724A63"/>
    <w:rsid w:val="00724F46"/>
    <w:rsid w:val="00725246"/>
    <w:rsid w:val="007253DB"/>
    <w:rsid w:val="007255ED"/>
    <w:rsid w:val="00725647"/>
    <w:rsid w:val="007256A1"/>
    <w:rsid w:val="00725844"/>
    <w:rsid w:val="00725E24"/>
    <w:rsid w:val="00726856"/>
    <w:rsid w:val="00727943"/>
    <w:rsid w:val="00727C0F"/>
    <w:rsid w:val="00727C3B"/>
    <w:rsid w:val="00727CF0"/>
    <w:rsid w:val="00727DED"/>
    <w:rsid w:val="0073003B"/>
    <w:rsid w:val="00730284"/>
    <w:rsid w:val="007306C8"/>
    <w:rsid w:val="007306E1"/>
    <w:rsid w:val="00730CCD"/>
    <w:rsid w:val="00730E6A"/>
    <w:rsid w:val="007310A5"/>
    <w:rsid w:val="00731655"/>
    <w:rsid w:val="007318BB"/>
    <w:rsid w:val="0073220D"/>
    <w:rsid w:val="00732215"/>
    <w:rsid w:val="00732646"/>
    <w:rsid w:val="00732670"/>
    <w:rsid w:val="00732B81"/>
    <w:rsid w:val="007336FE"/>
    <w:rsid w:val="0073379D"/>
    <w:rsid w:val="0073462D"/>
    <w:rsid w:val="0073482D"/>
    <w:rsid w:val="00734D78"/>
    <w:rsid w:val="00734E7B"/>
    <w:rsid w:val="007350AF"/>
    <w:rsid w:val="007350F6"/>
    <w:rsid w:val="00735260"/>
    <w:rsid w:val="00735296"/>
    <w:rsid w:val="00735DA4"/>
    <w:rsid w:val="0073622A"/>
    <w:rsid w:val="00736EC7"/>
    <w:rsid w:val="007376F1"/>
    <w:rsid w:val="00740A8F"/>
    <w:rsid w:val="00740BA6"/>
    <w:rsid w:val="00740E74"/>
    <w:rsid w:val="00740FD5"/>
    <w:rsid w:val="00741355"/>
    <w:rsid w:val="00741793"/>
    <w:rsid w:val="00741F6B"/>
    <w:rsid w:val="007425C9"/>
    <w:rsid w:val="007426C4"/>
    <w:rsid w:val="007430DB"/>
    <w:rsid w:val="00743915"/>
    <w:rsid w:val="00743A5D"/>
    <w:rsid w:val="00743AAF"/>
    <w:rsid w:val="00743EBE"/>
    <w:rsid w:val="00743ECF"/>
    <w:rsid w:val="00744208"/>
    <w:rsid w:val="00744339"/>
    <w:rsid w:val="0074472A"/>
    <w:rsid w:val="007449AB"/>
    <w:rsid w:val="00744B50"/>
    <w:rsid w:val="00744C59"/>
    <w:rsid w:val="0074540B"/>
    <w:rsid w:val="00745738"/>
    <w:rsid w:val="00745AD5"/>
    <w:rsid w:val="007460E3"/>
    <w:rsid w:val="007468A9"/>
    <w:rsid w:val="0074690C"/>
    <w:rsid w:val="00746CB2"/>
    <w:rsid w:val="007471C5"/>
    <w:rsid w:val="00747555"/>
    <w:rsid w:val="007475E5"/>
    <w:rsid w:val="00747D12"/>
    <w:rsid w:val="00747F02"/>
    <w:rsid w:val="0075044F"/>
    <w:rsid w:val="00750875"/>
    <w:rsid w:val="00750E5B"/>
    <w:rsid w:val="0075108E"/>
    <w:rsid w:val="007514D9"/>
    <w:rsid w:val="007515DB"/>
    <w:rsid w:val="007518E4"/>
    <w:rsid w:val="00751AB8"/>
    <w:rsid w:val="00751ACC"/>
    <w:rsid w:val="00751B11"/>
    <w:rsid w:val="00751E46"/>
    <w:rsid w:val="00751E63"/>
    <w:rsid w:val="00751EFD"/>
    <w:rsid w:val="00752129"/>
    <w:rsid w:val="0075244D"/>
    <w:rsid w:val="00752987"/>
    <w:rsid w:val="007529EA"/>
    <w:rsid w:val="00752DAC"/>
    <w:rsid w:val="007530BF"/>
    <w:rsid w:val="007532E0"/>
    <w:rsid w:val="0075448A"/>
    <w:rsid w:val="007546D2"/>
    <w:rsid w:val="00755B9B"/>
    <w:rsid w:val="00755D26"/>
    <w:rsid w:val="0075609A"/>
    <w:rsid w:val="0075662A"/>
    <w:rsid w:val="00756BBE"/>
    <w:rsid w:val="00756FF0"/>
    <w:rsid w:val="007570BE"/>
    <w:rsid w:val="007571EC"/>
    <w:rsid w:val="00757208"/>
    <w:rsid w:val="007573DE"/>
    <w:rsid w:val="00757471"/>
    <w:rsid w:val="00757E34"/>
    <w:rsid w:val="007609E1"/>
    <w:rsid w:val="00760DA0"/>
    <w:rsid w:val="007616C3"/>
    <w:rsid w:val="00761B93"/>
    <w:rsid w:val="00761C86"/>
    <w:rsid w:val="00761E9A"/>
    <w:rsid w:val="0076276E"/>
    <w:rsid w:val="0076282C"/>
    <w:rsid w:val="00763728"/>
    <w:rsid w:val="00763960"/>
    <w:rsid w:val="00763A2B"/>
    <w:rsid w:val="00763D44"/>
    <w:rsid w:val="00764501"/>
    <w:rsid w:val="007646EA"/>
    <w:rsid w:val="00764941"/>
    <w:rsid w:val="00764BEF"/>
    <w:rsid w:val="007652CB"/>
    <w:rsid w:val="007652FF"/>
    <w:rsid w:val="00765A80"/>
    <w:rsid w:val="00765CD1"/>
    <w:rsid w:val="00766278"/>
    <w:rsid w:val="00766AF1"/>
    <w:rsid w:val="00766B9F"/>
    <w:rsid w:val="00766DC6"/>
    <w:rsid w:val="00766E12"/>
    <w:rsid w:val="007671D8"/>
    <w:rsid w:val="00767394"/>
    <w:rsid w:val="00767529"/>
    <w:rsid w:val="00767AB0"/>
    <w:rsid w:val="00767DB6"/>
    <w:rsid w:val="0077021D"/>
    <w:rsid w:val="00770363"/>
    <w:rsid w:val="00770C2E"/>
    <w:rsid w:val="007711CF"/>
    <w:rsid w:val="007714FB"/>
    <w:rsid w:val="0077163B"/>
    <w:rsid w:val="00771BED"/>
    <w:rsid w:val="00772595"/>
    <w:rsid w:val="00772677"/>
    <w:rsid w:val="00773011"/>
    <w:rsid w:val="007730B2"/>
    <w:rsid w:val="00773A23"/>
    <w:rsid w:val="00773CFD"/>
    <w:rsid w:val="00774281"/>
    <w:rsid w:val="00774383"/>
    <w:rsid w:val="0077439E"/>
    <w:rsid w:val="007743FA"/>
    <w:rsid w:val="00774580"/>
    <w:rsid w:val="00774757"/>
    <w:rsid w:val="007748E2"/>
    <w:rsid w:val="00774B56"/>
    <w:rsid w:val="00774C4B"/>
    <w:rsid w:val="00774CA6"/>
    <w:rsid w:val="00774DF7"/>
    <w:rsid w:val="00774E1F"/>
    <w:rsid w:val="00774ED9"/>
    <w:rsid w:val="007755AD"/>
    <w:rsid w:val="00775947"/>
    <w:rsid w:val="00775B7E"/>
    <w:rsid w:val="00775BC5"/>
    <w:rsid w:val="00775C4B"/>
    <w:rsid w:val="007760D4"/>
    <w:rsid w:val="00776216"/>
    <w:rsid w:val="00776BCF"/>
    <w:rsid w:val="00776E41"/>
    <w:rsid w:val="0077790E"/>
    <w:rsid w:val="007779CF"/>
    <w:rsid w:val="00777D87"/>
    <w:rsid w:val="00777EC3"/>
    <w:rsid w:val="00780086"/>
    <w:rsid w:val="00780159"/>
    <w:rsid w:val="007801C9"/>
    <w:rsid w:val="007805C7"/>
    <w:rsid w:val="007806B1"/>
    <w:rsid w:val="00780A52"/>
    <w:rsid w:val="00781203"/>
    <w:rsid w:val="0078156D"/>
    <w:rsid w:val="00781866"/>
    <w:rsid w:val="00781EA8"/>
    <w:rsid w:val="00782107"/>
    <w:rsid w:val="00782169"/>
    <w:rsid w:val="007824BC"/>
    <w:rsid w:val="007826BA"/>
    <w:rsid w:val="00782D65"/>
    <w:rsid w:val="00783713"/>
    <w:rsid w:val="00783E78"/>
    <w:rsid w:val="00783F40"/>
    <w:rsid w:val="007841E6"/>
    <w:rsid w:val="007845F1"/>
    <w:rsid w:val="0078462A"/>
    <w:rsid w:val="007846CE"/>
    <w:rsid w:val="00784741"/>
    <w:rsid w:val="00784935"/>
    <w:rsid w:val="00784FEF"/>
    <w:rsid w:val="007857CC"/>
    <w:rsid w:val="00785A04"/>
    <w:rsid w:val="00785AA1"/>
    <w:rsid w:val="00785CBF"/>
    <w:rsid w:val="0078706F"/>
    <w:rsid w:val="00787348"/>
    <w:rsid w:val="00787393"/>
    <w:rsid w:val="007873E8"/>
    <w:rsid w:val="00787A10"/>
    <w:rsid w:val="00787CB2"/>
    <w:rsid w:val="00787F5B"/>
    <w:rsid w:val="00790371"/>
    <w:rsid w:val="00790825"/>
    <w:rsid w:val="007908A6"/>
    <w:rsid w:val="00790D61"/>
    <w:rsid w:val="007913ED"/>
    <w:rsid w:val="007917F4"/>
    <w:rsid w:val="00791E03"/>
    <w:rsid w:val="00791E1B"/>
    <w:rsid w:val="00792086"/>
    <w:rsid w:val="00792564"/>
    <w:rsid w:val="00792A11"/>
    <w:rsid w:val="00792A6A"/>
    <w:rsid w:val="00793530"/>
    <w:rsid w:val="0079360A"/>
    <w:rsid w:val="00793860"/>
    <w:rsid w:val="00793D35"/>
    <w:rsid w:val="007940D9"/>
    <w:rsid w:val="007941EC"/>
    <w:rsid w:val="0079421F"/>
    <w:rsid w:val="0079439A"/>
    <w:rsid w:val="00794773"/>
    <w:rsid w:val="00794C3B"/>
    <w:rsid w:val="00795990"/>
    <w:rsid w:val="00795D75"/>
    <w:rsid w:val="00795DB0"/>
    <w:rsid w:val="00796880"/>
    <w:rsid w:val="007A05D5"/>
    <w:rsid w:val="007A077E"/>
    <w:rsid w:val="007A091C"/>
    <w:rsid w:val="007A09EF"/>
    <w:rsid w:val="007A0DAE"/>
    <w:rsid w:val="007A1305"/>
    <w:rsid w:val="007A1E4A"/>
    <w:rsid w:val="007A26BF"/>
    <w:rsid w:val="007A2C0F"/>
    <w:rsid w:val="007A3660"/>
    <w:rsid w:val="007A3754"/>
    <w:rsid w:val="007A3ED2"/>
    <w:rsid w:val="007A4A04"/>
    <w:rsid w:val="007A4A07"/>
    <w:rsid w:val="007A4ADA"/>
    <w:rsid w:val="007A4D4F"/>
    <w:rsid w:val="007A4FEC"/>
    <w:rsid w:val="007A5091"/>
    <w:rsid w:val="007A52D5"/>
    <w:rsid w:val="007A5523"/>
    <w:rsid w:val="007A587C"/>
    <w:rsid w:val="007A5933"/>
    <w:rsid w:val="007A6351"/>
    <w:rsid w:val="007A6438"/>
    <w:rsid w:val="007A68A1"/>
    <w:rsid w:val="007A6CA0"/>
    <w:rsid w:val="007A70E6"/>
    <w:rsid w:val="007A78F0"/>
    <w:rsid w:val="007B044E"/>
    <w:rsid w:val="007B062A"/>
    <w:rsid w:val="007B096F"/>
    <w:rsid w:val="007B0CBB"/>
    <w:rsid w:val="007B1296"/>
    <w:rsid w:val="007B13EC"/>
    <w:rsid w:val="007B1CCF"/>
    <w:rsid w:val="007B1D26"/>
    <w:rsid w:val="007B1EF2"/>
    <w:rsid w:val="007B2A4C"/>
    <w:rsid w:val="007B2D31"/>
    <w:rsid w:val="007B2D50"/>
    <w:rsid w:val="007B2FCC"/>
    <w:rsid w:val="007B33AE"/>
    <w:rsid w:val="007B3554"/>
    <w:rsid w:val="007B44CA"/>
    <w:rsid w:val="007B462B"/>
    <w:rsid w:val="007B48C1"/>
    <w:rsid w:val="007B4DDB"/>
    <w:rsid w:val="007B5255"/>
    <w:rsid w:val="007B56F2"/>
    <w:rsid w:val="007B5AF6"/>
    <w:rsid w:val="007B6100"/>
    <w:rsid w:val="007B6705"/>
    <w:rsid w:val="007B676C"/>
    <w:rsid w:val="007B6883"/>
    <w:rsid w:val="007B691E"/>
    <w:rsid w:val="007B692C"/>
    <w:rsid w:val="007B6D17"/>
    <w:rsid w:val="007B72DF"/>
    <w:rsid w:val="007B7F56"/>
    <w:rsid w:val="007C044B"/>
    <w:rsid w:val="007C05D5"/>
    <w:rsid w:val="007C1264"/>
    <w:rsid w:val="007C15CB"/>
    <w:rsid w:val="007C17C8"/>
    <w:rsid w:val="007C18CA"/>
    <w:rsid w:val="007C2177"/>
    <w:rsid w:val="007C3E08"/>
    <w:rsid w:val="007C4407"/>
    <w:rsid w:val="007C4564"/>
    <w:rsid w:val="007C4864"/>
    <w:rsid w:val="007C48EB"/>
    <w:rsid w:val="007C4A40"/>
    <w:rsid w:val="007C4C4E"/>
    <w:rsid w:val="007C4F75"/>
    <w:rsid w:val="007C558E"/>
    <w:rsid w:val="007C6151"/>
    <w:rsid w:val="007C6244"/>
    <w:rsid w:val="007C6350"/>
    <w:rsid w:val="007C6385"/>
    <w:rsid w:val="007C69BA"/>
    <w:rsid w:val="007C6D6E"/>
    <w:rsid w:val="007C783C"/>
    <w:rsid w:val="007C7B53"/>
    <w:rsid w:val="007D00AF"/>
    <w:rsid w:val="007D01F3"/>
    <w:rsid w:val="007D0460"/>
    <w:rsid w:val="007D1407"/>
    <w:rsid w:val="007D195F"/>
    <w:rsid w:val="007D199A"/>
    <w:rsid w:val="007D2314"/>
    <w:rsid w:val="007D2341"/>
    <w:rsid w:val="007D29A3"/>
    <w:rsid w:val="007D2DD5"/>
    <w:rsid w:val="007D2E5E"/>
    <w:rsid w:val="007D2E85"/>
    <w:rsid w:val="007D3296"/>
    <w:rsid w:val="007D3812"/>
    <w:rsid w:val="007D3946"/>
    <w:rsid w:val="007D39D9"/>
    <w:rsid w:val="007D3E12"/>
    <w:rsid w:val="007D3EC2"/>
    <w:rsid w:val="007D3FDC"/>
    <w:rsid w:val="007D4535"/>
    <w:rsid w:val="007D45FF"/>
    <w:rsid w:val="007D4E35"/>
    <w:rsid w:val="007D5F9F"/>
    <w:rsid w:val="007D6208"/>
    <w:rsid w:val="007D630B"/>
    <w:rsid w:val="007D654A"/>
    <w:rsid w:val="007D6AF8"/>
    <w:rsid w:val="007D6C8C"/>
    <w:rsid w:val="007D7416"/>
    <w:rsid w:val="007D7923"/>
    <w:rsid w:val="007D7E49"/>
    <w:rsid w:val="007E015D"/>
    <w:rsid w:val="007E057B"/>
    <w:rsid w:val="007E0C0B"/>
    <w:rsid w:val="007E0C1A"/>
    <w:rsid w:val="007E0C74"/>
    <w:rsid w:val="007E172A"/>
    <w:rsid w:val="007E1879"/>
    <w:rsid w:val="007E1A26"/>
    <w:rsid w:val="007E1C79"/>
    <w:rsid w:val="007E1D95"/>
    <w:rsid w:val="007E1DCB"/>
    <w:rsid w:val="007E1EA6"/>
    <w:rsid w:val="007E205A"/>
    <w:rsid w:val="007E2341"/>
    <w:rsid w:val="007E259A"/>
    <w:rsid w:val="007E2711"/>
    <w:rsid w:val="007E35CE"/>
    <w:rsid w:val="007E3A80"/>
    <w:rsid w:val="007E3ED7"/>
    <w:rsid w:val="007E3F74"/>
    <w:rsid w:val="007E41EC"/>
    <w:rsid w:val="007E41F0"/>
    <w:rsid w:val="007E452D"/>
    <w:rsid w:val="007E47AB"/>
    <w:rsid w:val="007E4AAE"/>
    <w:rsid w:val="007E5161"/>
    <w:rsid w:val="007E53FD"/>
    <w:rsid w:val="007E57B9"/>
    <w:rsid w:val="007E5839"/>
    <w:rsid w:val="007E5BB1"/>
    <w:rsid w:val="007E5C27"/>
    <w:rsid w:val="007E5E56"/>
    <w:rsid w:val="007E5F33"/>
    <w:rsid w:val="007E62B9"/>
    <w:rsid w:val="007E6330"/>
    <w:rsid w:val="007E66B4"/>
    <w:rsid w:val="007E6923"/>
    <w:rsid w:val="007E71FC"/>
    <w:rsid w:val="007E77F1"/>
    <w:rsid w:val="007E7CB9"/>
    <w:rsid w:val="007F0788"/>
    <w:rsid w:val="007F082D"/>
    <w:rsid w:val="007F096D"/>
    <w:rsid w:val="007F09E5"/>
    <w:rsid w:val="007F166C"/>
    <w:rsid w:val="007F1711"/>
    <w:rsid w:val="007F1C10"/>
    <w:rsid w:val="007F1FA5"/>
    <w:rsid w:val="007F2033"/>
    <w:rsid w:val="007F25C7"/>
    <w:rsid w:val="007F2C09"/>
    <w:rsid w:val="007F3584"/>
    <w:rsid w:val="007F35B8"/>
    <w:rsid w:val="007F37C4"/>
    <w:rsid w:val="007F3BEB"/>
    <w:rsid w:val="007F3D57"/>
    <w:rsid w:val="007F3EE9"/>
    <w:rsid w:val="007F3F94"/>
    <w:rsid w:val="007F418E"/>
    <w:rsid w:val="007F4231"/>
    <w:rsid w:val="007F461D"/>
    <w:rsid w:val="007F471A"/>
    <w:rsid w:val="007F4E9D"/>
    <w:rsid w:val="007F50A1"/>
    <w:rsid w:val="007F5351"/>
    <w:rsid w:val="007F596C"/>
    <w:rsid w:val="007F5AFA"/>
    <w:rsid w:val="007F5F75"/>
    <w:rsid w:val="007F60A4"/>
    <w:rsid w:val="007F61E6"/>
    <w:rsid w:val="007F6245"/>
    <w:rsid w:val="007F62C2"/>
    <w:rsid w:val="007F6703"/>
    <w:rsid w:val="007F686B"/>
    <w:rsid w:val="007F6AB7"/>
    <w:rsid w:val="007F6CC2"/>
    <w:rsid w:val="007F6DE2"/>
    <w:rsid w:val="007F6DEF"/>
    <w:rsid w:val="007F6E53"/>
    <w:rsid w:val="007F6EC0"/>
    <w:rsid w:val="007F7265"/>
    <w:rsid w:val="007F7441"/>
    <w:rsid w:val="007F74D7"/>
    <w:rsid w:val="007F7821"/>
    <w:rsid w:val="007F7993"/>
    <w:rsid w:val="007F7B7E"/>
    <w:rsid w:val="00800B4D"/>
    <w:rsid w:val="00801137"/>
    <w:rsid w:val="00801165"/>
    <w:rsid w:val="00801315"/>
    <w:rsid w:val="008019E2"/>
    <w:rsid w:val="008023AB"/>
    <w:rsid w:val="00802477"/>
    <w:rsid w:val="008024BC"/>
    <w:rsid w:val="00802666"/>
    <w:rsid w:val="00802814"/>
    <w:rsid w:val="00802879"/>
    <w:rsid w:val="00802AF7"/>
    <w:rsid w:val="00802B60"/>
    <w:rsid w:val="00802F77"/>
    <w:rsid w:val="00803501"/>
    <w:rsid w:val="00803755"/>
    <w:rsid w:val="0080454C"/>
    <w:rsid w:val="0080462C"/>
    <w:rsid w:val="00804B19"/>
    <w:rsid w:val="00805061"/>
    <w:rsid w:val="008052CC"/>
    <w:rsid w:val="0080543A"/>
    <w:rsid w:val="00805446"/>
    <w:rsid w:val="00805669"/>
    <w:rsid w:val="00805704"/>
    <w:rsid w:val="00805C53"/>
    <w:rsid w:val="00805DB2"/>
    <w:rsid w:val="00806214"/>
    <w:rsid w:val="00806397"/>
    <w:rsid w:val="00806684"/>
    <w:rsid w:val="0080686D"/>
    <w:rsid w:val="00806BCE"/>
    <w:rsid w:val="00806F74"/>
    <w:rsid w:val="008074B3"/>
    <w:rsid w:val="0080758B"/>
    <w:rsid w:val="00807748"/>
    <w:rsid w:val="00807B91"/>
    <w:rsid w:val="00807E5E"/>
    <w:rsid w:val="00807F7F"/>
    <w:rsid w:val="0081021A"/>
    <w:rsid w:val="00810A00"/>
    <w:rsid w:val="00810AB4"/>
    <w:rsid w:val="00810B99"/>
    <w:rsid w:val="00810EE3"/>
    <w:rsid w:val="00810F35"/>
    <w:rsid w:val="008110B9"/>
    <w:rsid w:val="008110D5"/>
    <w:rsid w:val="0081146D"/>
    <w:rsid w:val="008116DC"/>
    <w:rsid w:val="00811DED"/>
    <w:rsid w:val="0081255D"/>
    <w:rsid w:val="008125D6"/>
    <w:rsid w:val="0081261A"/>
    <w:rsid w:val="00812A5E"/>
    <w:rsid w:val="00813060"/>
    <w:rsid w:val="00813C48"/>
    <w:rsid w:val="00813EF4"/>
    <w:rsid w:val="0081409C"/>
    <w:rsid w:val="00814687"/>
    <w:rsid w:val="008148C9"/>
    <w:rsid w:val="00814A47"/>
    <w:rsid w:val="00814A87"/>
    <w:rsid w:val="00814AE9"/>
    <w:rsid w:val="0081559B"/>
    <w:rsid w:val="008156FA"/>
    <w:rsid w:val="00815CB1"/>
    <w:rsid w:val="0081704E"/>
    <w:rsid w:val="00817A4A"/>
    <w:rsid w:val="00820050"/>
    <w:rsid w:val="008200CA"/>
    <w:rsid w:val="0082034C"/>
    <w:rsid w:val="008204EC"/>
    <w:rsid w:val="00820D93"/>
    <w:rsid w:val="0082130E"/>
    <w:rsid w:val="00821C19"/>
    <w:rsid w:val="008228D3"/>
    <w:rsid w:val="00822B13"/>
    <w:rsid w:val="00822BF6"/>
    <w:rsid w:val="0082391E"/>
    <w:rsid w:val="00823ADF"/>
    <w:rsid w:val="00823E6B"/>
    <w:rsid w:val="00824194"/>
    <w:rsid w:val="0082495A"/>
    <w:rsid w:val="00824DA3"/>
    <w:rsid w:val="00824E1F"/>
    <w:rsid w:val="008250A0"/>
    <w:rsid w:val="0082554A"/>
    <w:rsid w:val="00825964"/>
    <w:rsid w:val="00825AC8"/>
    <w:rsid w:val="00826216"/>
    <w:rsid w:val="008272FA"/>
    <w:rsid w:val="0082735D"/>
    <w:rsid w:val="0083000C"/>
    <w:rsid w:val="00830D60"/>
    <w:rsid w:val="008310C7"/>
    <w:rsid w:val="008314CD"/>
    <w:rsid w:val="00831777"/>
    <w:rsid w:val="00831B43"/>
    <w:rsid w:val="00831EF2"/>
    <w:rsid w:val="00832103"/>
    <w:rsid w:val="008324F0"/>
    <w:rsid w:val="00832DD0"/>
    <w:rsid w:val="00832EE7"/>
    <w:rsid w:val="00833039"/>
    <w:rsid w:val="00833345"/>
    <w:rsid w:val="0083376A"/>
    <w:rsid w:val="00833AC5"/>
    <w:rsid w:val="00833D38"/>
    <w:rsid w:val="00833EA7"/>
    <w:rsid w:val="00834545"/>
    <w:rsid w:val="008349AB"/>
    <w:rsid w:val="00835714"/>
    <w:rsid w:val="0083595F"/>
    <w:rsid w:val="00835E73"/>
    <w:rsid w:val="008363BA"/>
    <w:rsid w:val="00836468"/>
    <w:rsid w:val="00836EBF"/>
    <w:rsid w:val="008402BB"/>
    <w:rsid w:val="00840788"/>
    <w:rsid w:val="0084093E"/>
    <w:rsid w:val="00841251"/>
    <w:rsid w:val="008413B2"/>
    <w:rsid w:val="0084185E"/>
    <w:rsid w:val="00841ADC"/>
    <w:rsid w:val="00841CC5"/>
    <w:rsid w:val="00841D6D"/>
    <w:rsid w:val="00841DA0"/>
    <w:rsid w:val="008428EB"/>
    <w:rsid w:val="00842C3F"/>
    <w:rsid w:val="00842FE0"/>
    <w:rsid w:val="0084302E"/>
    <w:rsid w:val="008439EE"/>
    <w:rsid w:val="00843D1D"/>
    <w:rsid w:val="008440E9"/>
    <w:rsid w:val="008440FE"/>
    <w:rsid w:val="00844B9E"/>
    <w:rsid w:val="00844C8F"/>
    <w:rsid w:val="00844CB0"/>
    <w:rsid w:val="008453F6"/>
    <w:rsid w:val="008456E7"/>
    <w:rsid w:val="00845BB6"/>
    <w:rsid w:val="00845D6B"/>
    <w:rsid w:val="008467CB"/>
    <w:rsid w:val="008469D4"/>
    <w:rsid w:val="00846AC5"/>
    <w:rsid w:val="00846D28"/>
    <w:rsid w:val="00847067"/>
    <w:rsid w:val="0084751F"/>
    <w:rsid w:val="00847C4B"/>
    <w:rsid w:val="008505D5"/>
    <w:rsid w:val="008507F8"/>
    <w:rsid w:val="00850810"/>
    <w:rsid w:val="008508CC"/>
    <w:rsid w:val="00850B64"/>
    <w:rsid w:val="00850EC9"/>
    <w:rsid w:val="008511F9"/>
    <w:rsid w:val="00851234"/>
    <w:rsid w:val="0085149E"/>
    <w:rsid w:val="0085152B"/>
    <w:rsid w:val="00851BD3"/>
    <w:rsid w:val="00851BF7"/>
    <w:rsid w:val="008525FB"/>
    <w:rsid w:val="0085292F"/>
    <w:rsid w:val="00852EA2"/>
    <w:rsid w:val="00852F54"/>
    <w:rsid w:val="00852FD6"/>
    <w:rsid w:val="00853387"/>
    <w:rsid w:val="00853D74"/>
    <w:rsid w:val="00853F19"/>
    <w:rsid w:val="00853FE1"/>
    <w:rsid w:val="0085438E"/>
    <w:rsid w:val="008555D3"/>
    <w:rsid w:val="00856ADA"/>
    <w:rsid w:val="00856E80"/>
    <w:rsid w:val="00856FA7"/>
    <w:rsid w:val="0085717F"/>
    <w:rsid w:val="008572F7"/>
    <w:rsid w:val="00857707"/>
    <w:rsid w:val="00857889"/>
    <w:rsid w:val="00857A40"/>
    <w:rsid w:val="00857AA2"/>
    <w:rsid w:val="00857C5D"/>
    <w:rsid w:val="00857CA7"/>
    <w:rsid w:val="00860692"/>
    <w:rsid w:val="00860791"/>
    <w:rsid w:val="00860C7A"/>
    <w:rsid w:val="0086120F"/>
    <w:rsid w:val="008619A0"/>
    <w:rsid w:val="00861D31"/>
    <w:rsid w:val="00861E4E"/>
    <w:rsid w:val="008622AC"/>
    <w:rsid w:val="00862639"/>
    <w:rsid w:val="00862661"/>
    <w:rsid w:val="00862CE4"/>
    <w:rsid w:val="00863396"/>
    <w:rsid w:val="008634C0"/>
    <w:rsid w:val="0086357A"/>
    <w:rsid w:val="008635AD"/>
    <w:rsid w:val="008635BA"/>
    <w:rsid w:val="00864044"/>
    <w:rsid w:val="00864457"/>
    <w:rsid w:val="00864640"/>
    <w:rsid w:val="008647F5"/>
    <w:rsid w:val="00865798"/>
    <w:rsid w:val="00865C80"/>
    <w:rsid w:val="00865E2A"/>
    <w:rsid w:val="008663F1"/>
    <w:rsid w:val="00866557"/>
    <w:rsid w:val="008668BA"/>
    <w:rsid w:val="00866C23"/>
    <w:rsid w:val="00866CAE"/>
    <w:rsid w:val="00866FC2"/>
    <w:rsid w:val="0086737B"/>
    <w:rsid w:val="00867542"/>
    <w:rsid w:val="00867952"/>
    <w:rsid w:val="00867F3C"/>
    <w:rsid w:val="00870483"/>
    <w:rsid w:val="0087067B"/>
    <w:rsid w:val="008709A4"/>
    <w:rsid w:val="00870DAC"/>
    <w:rsid w:val="00870E2D"/>
    <w:rsid w:val="00870FBC"/>
    <w:rsid w:val="00870FE8"/>
    <w:rsid w:val="008714E8"/>
    <w:rsid w:val="008718D6"/>
    <w:rsid w:val="00871D8C"/>
    <w:rsid w:val="00872333"/>
    <w:rsid w:val="0087287F"/>
    <w:rsid w:val="00872B67"/>
    <w:rsid w:val="00872D92"/>
    <w:rsid w:val="0087345A"/>
    <w:rsid w:val="00873D9C"/>
    <w:rsid w:val="00873DE4"/>
    <w:rsid w:val="00873E64"/>
    <w:rsid w:val="0087457D"/>
    <w:rsid w:val="00874764"/>
    <w:rsid w:val="0087477B"/>
    <w:rsid w:val="00874890"/>
    <w:rsid w:val="008749C3"/>
    <w:rsid w:val="00875583"/>
    <w:rsid w:val="00875B9B"/>
    <w:rsid w:val="00875BDC"/>
    <w:rsid w:val="008761AE"/>
    <w:rsid w:val="00876CBF"/>
    <w:rsid w:val="0087703E"/>
    <w:rsid w:val="008774D4"/>
    <w:rsid w:val="00877C12"/>
    <w:rsid w:val="00877E95"/>
    <w:rsid w:val="008805D7"/>
    <w:rsid w:val="008806E1"/>
    <w:rsid w:val="00880857"/>
    <w:rsid w:val="008808AA"/>
    <w:rsid w:val="0088097E"/>
    <w:rsid w:val="00880FAD"/>
    <w:rsid w:val="00880FEC"/>
    <w:rsid w:val="00881143"/>
    <w:rsid w:val="00881596"/>
    <w:rsid w:val="008815A8"/>
    <w:rsid w:val="008815FB"/>
    <w:rsid w:val="0088177F"/>
    <w:rsid w:val="00881A3C"/>
    <w:rsid w:val="00881FE7"/>
    <w:rsid w:val="008820B5"/>
    <w:rsid w:val="008824D6"/>
    <w:rsid w:val="00882A37"/>
    <w:rsid w:val="0088320A"/>
    <w:rsid w:val="008833DB"/>
    <w:rsid w:val="00883BD6"/>
    <w:rsid w:val="00883D12"/>
    <w:rsid w:val="00884654"/>
    <w:rsid w:val="00884A8B"/>
    <w:rsid w:val="00884E22"/>
    <w:rsid w:val="00885203"/>
    <w:rsid w:val="0088526E"/>
    <w:rsid w:val="0088674C"/>
    <w:rsid w:val="0088678C"/>
    <w:rsid w:val="008871F8"/>
    <w:rsid w:val="00887659"/>
    <w:rsid w:val="0089033E"/>
    <w:rsid w:val="00890533"/>
    <w:rsid w:val="008905DB"/>
    <w:rsid w:val="008909F8"/>
    <w:rsid w:val="00890D06"/>
    <w:rsid w:val="00890D85"/>
    <w:rsid w:val="00891170"/>
    <w:rsid w:val="00891363"/>
    <w:rsid w:val="00891364"/>
    <w:rsid w:val="0089166E"/>
    <w:rsid w:val="008916B8"/>
    <w:rsid w:val="00891A7B"/>
    <w:rsid w:val="00892D64"/>
    <w:rsid w:val="008934F0"/>
    <w:rsid w:val="00893927"/>
    <w:rsid w:val="008939BB"/>
    <w:rsid w:val="00893B58"/>
    <w:rsid w:val="008941D6"/>
    <w:rsid w:val="00894783"/>
    <w:rsid w:val="00894D9B"/>
    <w:rsid w:val="00894F56"/>
    <w:rsid w:val="008956F9"/>
    <w:rsid w:val="00895A1E"/>
    <w:rsid w:val="00895CC9"/>
    <w:rsid w:val="00895DF8"/>
    <w:rsid w:val="00896437"/>
    <w:rsid w:val="00896E1A"/>
    <w:rsid w:val="00897208"/>
    <w:rsid w:val="00897448"/>
    <w:rsid w:val="00897671"/>
    <w:rsid w:val="0089777B"/>
    <w:rsid w:val="00897B75"/>
    <w:rsid w:val="00897FAD"/>
    <w:rsid w:val="008A007A"/>
    <w:rsid w:val="008A0084"/>
    <w:rsid w:val="008A0CDA"/>
    <w:rsid w:val="008A0E1B"/>
    <w:rsid w:val="008A18D4"/>
    <w:rsid w:val="008A1FE2"/>
    <w:rsid w:val="008A202A"/>
    <w:rsid w:val="008A2894"/>
    <w:rsid w:val="008A2918"/>
    <w:rsid w:val="008A2FDD"/>
    <w:rsid w:val="008A348F"/>
    <w:rsid w:val="008A4156"/>
    <w:rsid w:val="008A5078"/>
    <w:rsid w:val="008A51A8"/>
    <w:rsid w:val="008A54AF"/>
    <w:rsid w:val="008A559A"/>
    <w:rsid w:val="008A575A"/>
    <w:rsid w:val="008A576C"/>
    <w:rsid w:val="008A5E18"/>
    <w:rsid w:val="008A640C"/>
    <w:rsid w:val="008A6442"/>
    <w:rsid w:val="008A694D"/>
    <w:rsid w:val="008A69A6"/>
    <w:rsid w:val="008A7383"/>
    <w:rsid w:val="008A75CC"/>
    <w:rsid w:val="008A76AE"/>
    <w:rsid w:val="008A7CAF"/>
    <w:rsid w:val="008A7F48"/>
    <w:rsid w:val="008B0840"/>
    <w:rsid w:val="008B0DBA"/>
    <w:rsid w:val="008B0FA2"/>
    <w:rsid w:val="008B1998"/>
    <w:rsid w:val="008B1CC6"/>
    <w:rsid w:val="008B1D8C"/>
    <w:rsid w:val="008B250E"/>
    <w:rsid w:val="008B2A48"/>
    <w:rsid w:val="008B2B96"/>
    <w:rsid w:val="008B2D02"/>
    <w:rsid w:val="008B31E6"/>
    <w:rsid w:val="008B326F"/>
    <w:rsid w:val="008B3297"/>
    <w:rsid w:val="008B3786"/>
    <w:rsid w:val="008B40E8"/>
    <w:rsid w:val="008B4E5A"/>
    <w:rsid w:val="008B51BC"/>
    <w:rsid w:val="008B52D4"/>
    <w:rsid w:val="008B52F4"/>
    <w:rsid w:val="008B531C"/>
    <w:rsid w:val="008B55D0"/>
    <w:rsid w:val="008B5BA7"/>
    <w:rsid w:val="008B5C18"/>
    <w:rsid w:val="008B63CD"/>
    <w:rsid w:val="008B64C6"/>
    <w:rsid w:val="008B693F"/>
    <w:rsid w:val="008B6ADD"/>
    <w:rsid w:val="008B73E3"/>
    <w:rsid w:val="008B7797"/>
    <w:rsid w:val="008B77A6"/>
    <w:rsid w:val="008B7AEF"/>
    <w:rsid w:val="008B7FA0"/>
    <w:rsid w:val="008C01D0"/>
    <w:rsid w:val="008C0CCB"/>
    <w:rsid w:val="008C11F0"/>
    <w:rsid w:val="008C1363"/>
    <w:rsid w:val="008C1492"/>
    <w:rsid w:val="008C15C3"/>
    <w:rsid w:val="008C18BF"/>
    <w:rsid w:val="008C1A13"/>
    <w:rsid w:val="008C1C2C"/>
    <w:rsid w:val="008C21D2"/>
    <w:rsid w:val="008C2527"/>
    <w:rsid w:val="008C2669"/>
    <w:rsid w:val="008C2894"/>
    <w:rsid w:val="008C2F92"/>
    <w:rsid w:val="008C309D"/>
    <w:rsid w:val="008C363A"/>
    <w:rsid w:val="008C3CE4"/>
    <w:rsid w:val="008C40F8"/>
    <w:rsid w:val="008C46D3"/>
    <w:rsid w:val="008C499C"/>
    <w:rsid w:val="008C5341"/>
    <w:rsid w:val="008C5A31"/>
    <w:rsid w:val="008C5A7A"/>
    <w:rsid w:val="008C5EA7"/>
    <w:rsid w:val="008C5EBA"/>
    <w:rsid w:val="008C5F51"/>
    <w:rsid w:val="008C6327"/>
    <w:rsid w:val="008C6806"/>
    <w:rsid w:val="008C6B43"/>
    <w:rsid w:val="008C708C"/>
    <w:rsid w:val="008C725D"/>
    <w:rsid w:val="008C7701"/>
    <w:rsid w:val="008C7728"/>
    <w:rsid w:val="008C7C95"/>
    <w:rsid w:val="008C7DE4"/>
    <w:rsid w:val="008D0804"/>
    <w:rsid w:val="008D095F"/>
    <w:rsid w:val="008D1144"/>
    <w:rsid w:val="008D191F"/>
    <w:rsid w:val="008D195A"/>
    <w:rsid w:val="008D1C3A"/>
    <w:rsid w:val="008D1E76"/>
    <w:rsid w:val="008D1F00"/>
    <w:rsid w:val="008D1FE0"/>
    <w:rsid w:val="008D2565"/>
    <w:rsid w:val="008D26D1"/>
    <w:rsid w:val="008D2BDB"/>
    <w:rsid w:val="008D2DA6"/>
    <w:rsid w:val="008D2DEA"/>
    <w:rsid w:val="008D2E74"/>
    <w:rsid w:val="008D2FF3"/>
    <w:rsid w:val="008D3C18"/>
    <w:rsid w:val="008D3FFC"/>
    <w:rsid w:val="008D4221"/>
    <w:rsid w:val="008D4435"/>
    <w:rsid w:val="008D46DE"/>
    <w:rsid w:val="008D4B2D"/>
    <w:rsid w:val="008D4B80"/>
    <w:rsid w:val="008D4D24"/>
    <w:rsid w:val="008D4D4F"/>
    <w:rsid w:val="008D4E20"/>
    <w:rsid w:val="008D5110"/>
    <w:rsid w:val="008D554A"/>
    <w:rsid w:val="008D584C"/>
    <w:rsid w:val="008D5B9E"/>
    <w:rsid w:val="008D5C64"/>
    <w:rsid w:val="008D6082"/>
    <w:rsid w:val="008D62A1"/>
    <w:rsid w:val="008D6802"/>
    <w:rsid w:val="008D6AC9"/>
    <w:rsid w:val="008D6D01"/>
    <w:rsid w:val="008D7014"/>
    <w:rsid w:val="008D7060"/>
    <w:rsid w:val="008D71FB"/>
    <w:rsid w:val="008D7342"/>
    <w:rsid w:val="008D76F9"/>
    <w:rsid w:val="008D779D"/>
    <w:rsid w:val="008D7A12"/>
    <w:rsid w:val="008D7D45"/>
    <w:rsid w:val="008E034F"/>
    <w:rsid w:val="008E0D15"/>
    <w:rsid w:val="008E0D3C"/>
    <w:rsid w:val="008E0D7A"/>
    <w:rsid w:val="008E17D1"/>
    <w:rsid w:val="008E182F"/>
    <w:rsid w:val="008E1997"/>
    <w:rsid w:val="008E19EF"/>
    <w:rsid w:val="008E1B0F"/>
    <w:rsid w:val="008E1B8D"/>
    <w:rsid w:val="008E1D4A"/>
    <w:rsid w:val="008E1EE4"/>
    <w:rsid w:val="008E2562"/>
    <w:rsid w:val="008E2871"/>
    <w:rsid w:val="008E3545"/>
    <w:rsid w:val="008E35C6"/>
    <w:rsid w:val="008E3843"/>
    <w:rsid w:val="008E3859"/>
    <w:rsid w:val="008E3911"/>
    <w:rsid w:val="008E39AD"/>
    <w:rsid w:val="008E3F64"/>
    <w:rsid w:val="008E41E1"/>
    <w:rsid w:val="008E42F4"/>
    <w:rsid w:val="008E4452"/>
    <w:rsid w:val="008E4F3E"/>
    <w:rsid w:val="008E5607"/>
    <w:rsid w:val="008E58F2"/>
    <w:rsid w:val="008E5A57"/>
    <w:rsid w:val="008E60D5"/>
    <w:rsid w:val="008E6215"/>
    <w:rsid w:val="008E6675"/>
    <w:rsid w:val="008E70B2"/>
    <w:rsid w:val="008E71A0"/>
    <w:rsid w:val="008E736D"/>
    <w:rsid w:val="008E73B9"/>
    <w:rsid w:val="008E7617"/>
    <w:rsid w:val="008E76E2"/>
    <w:rsid w:val="008E780D"/>
    <w:rsid w:val="008E797C"/>
    <w:rsid w:val="008F025B"/>
    <w:rsid w:val="008F07DD"/>
    <w:rsid w:val="008F0C4E"/>
    <w:rsid w:val="008F0C98"/>
    <w:rsid w:val="008F0E4A"/>
    <w:rsid w:val="008F16DE"/>
    <w:rsid w:val="008F1BB6"/>
    <w:rsid w:val="008F21CD"/>
    <w:rsid w:val="008F252A"/>
    <w:rsid w:val="008F2645"/>
    <w:rsid w:val="008F27F1"/>
    <w:rsid w:val="008F2AA1"/>
    <w:rsid w:val="008F384F"/>
    <w:rsid w:val="008F3A32"/>
    <w:rsid w:val="008F3A69"/>
    <w:rsid w:val="008F3B1A"/>
    <w:rsid w:val="008F44AB"/>
    <w:rsid w:val="008F46BA"/>
    <w:rsid w:val="008F48A6"/>
    <w:rsid w:val="008F5758"/>
    <w:rsid w:val="008F58BD"/>
    <w:rsid w:val="008F5970"/>
    <w:rsid w:val="008F5EB1"/>
    <w:rsid w:val="008F5F0A"/>
    <w:rsid w:val="008F5FD7"/>
    <w:rsid w:val="008F62F4"/>
    <w:rsid w:val="008F67F5"/>
    <w:rsid w:val="008F6804"/>
    <w:rsid w:val="008F686E"/>
    <w:rsid w:val="008F69D2"/>
    <w:rsid w:val="008F6EF0"/>
    <w:rsid w:val="00900095"/>
    <w:rsid w:val="00900E03"/>
    <w:rsid w:val="00900FCB"/>
    <w:rsid w:val="00901128"/>
    <w:rsid w:val="00901345"/>
    <w:rsid w:val="009015DE"/>
    <w:rsid w:val="009019C8"/>
    <w:rsid w:val="009019EC"/>
    <w:rsid w:val="00901A68"/>
    <w:rsid w:val="00901B5E"/>
    <w:rsid w:val="00901F06"/>
    <w:rsid w:val="00902153"/>
    <w:rsid w:val="00902972"/>
    <w:rsid w:val="00902F03"/>
    <w:rsid w:val="009034EE"/>
    <w:rsid w:val="0090353E"/>
    <w:rsid w:val="0090438F"/>
    <w:rsid w:val="00904765"/>
    <w:rsid w:val="00904CF1"/>
    <w:rsid w:val="00904FF3"/>
    <w:rsid w:val="009051EA"/>
    <w:rsid w:val="00905226"/>
    <w:rsid w:val="00905740"/>
    <w:rsid w:val="00905DE2"/>
    <w:rsid w:val="0090677A"/>
    <w:rsid w:val="0090696A"/>
    <w:rsid w:val="00906B08"/>
    <w:rsid w:val="00906CA3"/>
    <w:rsid w:val="00906CA7"/>
    <w:rsid w:val="00907472"/>
    <w:rsid w:val="009100E8"/>
    <w:rsid w:val="00910206"/>
    <w:rsid w:val="00910348"/>
    <w:rsid w:val="00910515"/>
    <w:rsid w:val="0091083C"/>
    <w:rsid w:val="00910D0E"/>
    <w:rsid w:val="00910DBB"/>
    <w:rsid w:val="00911180"/>
    <w:rsid w:val="00911453"/>
    <w:rsid w:val="00911500"/>
    <w:rsid w:val="00911B8A"/>
    <w:rsid w:val="00911C30"/>
    <w:rsid w:val="00911D69"/>
    <w:rsid w:val="00911F36"/>
    <w:rsid w:val="00912365"/>
    <w:rsid w:val="0091242F"/>
    <w:rsid w:val="00912A97"/>
    <w:rsid w:val="00912DCE"/>
    <w:rsid w:val="009133E0"/>
    <w:rsid w:val="0091363E"/>
    <w:rsid w:val="00913780"/>
    <w:rsid w:val="00913A59"/>
    <w:rsid w:val="00913BE3"/>
    <w:rsid w:val="009145FA"/>
    <w:rsid w:val="00914A10"/>
    <w:rsid w:val="00914AFB"/>
    <w:rsid w:val="00915144"/>
    <w:rsid w:val="00915358"/>
    <w:rsid w:val="00915957"/>
    <w:rsid w:val="00915F66"/>
    <w:rsid w:val="009160C9"/>
    <w:rsid w:val="009161CC"/>
    <w:rsid w:val="0091629F"/>
    <w:rsid w:val="00916606"/>
    <w:rsid w:val="00916A70"/>
    <w:rsid w:val="00916FB2"/>
    <w:rsid w:val="00917E34"/>
    <w:rsid w:val="00917E5B"/>
    <w:rsid w:val="00917F31"/>
    <w:rsid w:val="009216AB"/>
    <w:rsid w:val="00921AD4"/>
    <w:rsid w:val="00921C7B"/>
    <w:rsid w:val="00921DE7"/>
    <w:rsid w:val="00921E32"/>
    <w:rsid w:val="00922179"/>
    <w:rsid w:val="0092225F"/>
    <w:rsid w:val="009224E9"/>
    <w:rsid w:val="00922783"/>
    <w:rsid w:val="00922800"/>
    <w:rsid w:val="00922A07"/>
    <w:rsid w:val="00922B5A"/>
    <w:rsid w:val="0092326E"/>
    <w:rsid w:val="00923844"/>
    <w:rsid w:val="00923B3D"/>
    <w:rsid w:val="00923CDA"/>
    <w:rsid w:val="00923CDE"/>
    <w:rsid w:val="00923D4B"/>
    <w:rsid w:val="00923DC4"/>
    <w:rsid w:val="00924567"/>
    <w:rsid w:val="00924834"/>
    <w:rsid w:val="00924993"/>
    <w:rsid w:val="00924FDB"/>
    <w:rsid w:val="00925955"/>
    <w:rsid w:val="00925EB0"/>
    <w:rsid w:val="00925F31"/>
    <w:rsid w:val="00926199"/>
    <w:rsid w:val="0092667B"/>
    <w:rsid w:val="009269A9"/>
    <w:rsid w:val="00926AF4"/>
    <w:rsid w:val="00927294"/>
    <w:rsid w:val="00927451"/>
    <w:rsid w:val="00927606"/>
    <w:rsid w:val="0093012A"/>
    <w:rsid w:val="009301D5"/>
    <w:rsid w:val="009307DB"/>
    <w:rsid w:val="0093092C"/>
    <w:rsid w:val="00930C31"/>
    <w:rsid w:val="00930DFD"/>
    <w:rsid w:val="0093114C"/>
    <w:rsid w:val="009312D6"/>
    <w:rsid w:val="0093138D"/>
    <w:rsid w:val="00931795"/>
    <w:rsid w:val="00931D91"/>
    <w:rsid w:val="009320BF"/>
    <w:rsid w:val="00932113"/>
    <w:rsid w:val="009322FE"/>
    <w:rsid w:val="0093274A"/>
    <w:rsid w:val="00932750"/>
    <w:rsid w:val="009327D4"/>
    <w:rsid w:val="009327F8"/>
    <w:rsid w:val="00932912"/>
    <w:rsid w:val="00932BA4"/>
    <w:rsid w:val="00932FCB"/>
    <w:rsid w:val="00933277"/>
    <w:rsid w:val="00933366"/>
    <w:rsid w:val="009337BD"/>
    <w:rsid w:val="009337E4"/>
    <w:rsid w:val="009339E4"/>
    <w:rsid w:val="00933C3C"/>
    <w:rsid w:val="00933D56"/>
    <w:rsid w:val="00933D8D"/>
    <w:rsid w:val="0093402D"/>
    <w:rsid w:val="00934328"/>
    <w:rsid w:val="00934548"/>
    <w:rsid w:val="00934986"/>
    <w:rsid w:val="00934ABB"/>
    <w:rsid w:val="00934EA0"/>
    <w:rsid w:val="00935144"/>
    <w:rsid w:val="0093576D"/>
    <w:rsid w:val="0093579B"/>
    <w:rsid w:val="00935F6A"/>
    <w:rsid w:val="009361FE"/>
    <w:rsid w:val="0093622A"/>
    <w:rsid w:val="009366AD"/>
    <w:rsid w:val="00936B99"/>
    <w:rsid w:val="00937029"/>
    <w:rsid w:val="009374A3"/>
    <w:rsid w:val="009374B3"/>
    <w:rsid w:val="00937C41"/>
    <w:rsid w:val="00937F77"/>
    <w:rsid w:val="00937FBC"/>
    <w:rsid w:val="009407B4"/>
    <w:rsid w:val="0094121B"/>
    <w:rsid w:val="00941449"/>
    <w:rsid w:val="00941579"/>
    <w:rsid w:val="00941647"/>
    <w:rsid w:val="0094171E"/>
    <w:rsid w:val="00941873"/>
    <w:rsid w:val="009420CC"/>
    <w:rsid w:val="00942150"/>
    <w:rsid w:val="009427B6"/>
    <w:rsid w:val="009428E8"/>
    <w:rsid w:val="00942958"/>
    <w:rsid w:val="00942E5E"/>
    <w:rsid w:val="009430B6"/>
    <w:rsid w:val="009433A5"/>
    <w:rsid w:val="0094353A"/>
    <w:rsid w:val="00943724"/>
    <w:rsid w:val="009437BC"/>
    <w:rsid w:val="00943C04"/>
    <w:rsid w:val="00943EAC"/>
    <w:rsid w:val="00943EB9"/>
    <w:rsid w:val="0094493E"/>
    <w:rsid w:val="00944DEA"/>
    <w:rsid w:val="009454C3"/>
    <w:rsid w:val="00945886"/>
    <w:rsid w:val="00946205"/>
    <w:rsid w:val="009468EE"/>
    <w:rsid w:val="00946FB2"/>
    <w:rsid w:val="0094704C"/>
    <w:rsid w:val="009474B6"/>
    <w:rsid w:val="00947727"/>
    <w:rsid w:val="00947FC5"/>
    <w:rsid w:val="009500BD"/>
    <w:rsid w:val="0095020B"/>
    <w:rsid w:val="00950246"/>
    <w:rsid w:val="009505C7"/>
    <w:rsid w:val="00950806"/>
    <w:rsid w:val="00950AB4"/>
    <w:rsid w:val="00951CDA"/>
    <w:rsid w:val="0095215A"/>
    <w:rsid w:val="00952F4D"/>
    <w:rsid w:val="009531F8"/>
    <w:rsid w:val="00953E29"/>
    <w:rsid w:val="0095415A"/>
    <w:rsid w:val="00954537"/>
    <w:rsid w:val="00954C5D"/>
    <w:rsid w:val="009559FB"/>
    <w:rsid w:val="00955F64"/>
    <w:rsid w:val="009562B5"/>
    <w:rsid w:val="009562E4"/>
    <w:rsid w:val="00956A98"/>
    <w:rsid w:val="00956C41"/>
    <w:rsid w:val="00957374"/>
    <w:rsid w:val="0095794F"/>
    <w:rsid w:val="00957A58"/>
    <w:rsid w:val="00957CE8"/>
    <w:rsid w:val="00957EA4"/>
    <w:rsid w:val="00960295"/>
    <w:rsid w:val="009602B1"/>
    <w:rsid w:val="00960405"/>
    <w:rsid w:val="009609FC"/>
    <w:rsid w:val="00960FAA"/>
    <w:rsid w:val="009612A8"/>
    <w:rsid w:val="009614FF"/>
    <w:rsid w:val="00961FB0"/>
    <w:rsid w:val="009620B0"/>
    <w:rsid w:val="0096219F"/>
    <w:rsid w:val="0096222D"/>
    <w:rsid w:val="009623FB"/>
    <w:rsid w:val="009624BA"/>
    <w:rsid w:val="0096270F"/>
    <w:rsid w:val="00963619"/>
    <w:rsid w:val="00963666"/>
    <w:rsid w:val="0096376A"/>
    <w:rsid w:val="00963841"/>
    <w:rsid w:val="00963982"/>
    <w:rsid w:val="00963B04"/>
    <w:rsid w:val="009651BA"/>
    <w:rsid w:val="0096538F"/>
    <w:rsid w:val="0096542D"/>
    <w:rsid w:val="009656EC"/>
    <w:rsid w:val="00965970"/>
    <w:rsid w:val="00965C40"/>
    <w:rsid w:val="009660B1"/>
    <w:rsid w:val="009666BD"/>
    <w:rsid w:val="009668B2"/>
    <w:rsid w:val="00966B79"/>
    <w:rsid w:val="009670E5"/>
    <w:rsid w:val="0096713A"/>
    <w:rsid w:val="0096730A"/>
    <w:rsid w:val="009673BF"/>
    <w:rsid w:val="00967707"/>
    <w:rsid w:val="00967A0E"/>
    <w:rsid w:val="009702C9"/>
    <w:rsid w:val="0097073E"/>
    <w:rsid w:val="00971078"/>
    <w:rsid w:val="0097147E"/>
    <w:rsid w:val="0097163C"/>
    <w:rsid w:val="00971695"/>
    <w:rsid w:val="00971A3F"/>
    <w:rsid w:val="0097228D"/>
    <w:rsid w:val="00973268"/>
    <w:rsid w:val="009735FB"/>
    <w:rsid w:val="009737CC"/>
    <w:rsid w:val="00973933"/>
    <w:rsid w:val="00973AA4"/>
    <w:rsid w:val="009747B3"/>
    <w:rsid w:val="00974E1B"/>
    <w:rsid w:val="00974F04"/>
    <w:rsid w:val="0097521D"/>
    <w:rsid w:val="00975281"/>
    <w:rsid w:val="0097564F"/>
    <w:rsid w:val="0097571B"/>
    <w:rsid w:val="009757A4"/>
    <w:rsid w:val="009757C0"/>
    <w:rsid w:val="009768D5"/>
    <w:rsid w:val="00977198"/>
    <w:rsid w:val="0097744F"/>
    <w:rsid w:val="0097759E"/>
    <w:rsid w:val="009775CB"/>
    <w:rsid w:val="00977CF7"/>
    <w:rsid w:val="00977FAD"/>
    <w:rsid w:val="00980396"/>
    <w:rsid w:val="009810BA"/>
    <w:rsid w:val="00981518"/>
    <w:rsid w:val="009815C9"/>
    <w:rsid w:val="00981648"/>
    <w:rsid w:val="009819BB"/>
    <w:rsid w:val="009819C8"/>
    <w:rsid w:val="00981C32"/>
    <w:rsid w:val="00981C52"/>
    <w:rsid w:val="0098235C"/>
    <w:rsid w:val="00982CE7"/>
    <w:rsid w:val="00982E57"/>
    <w:rsid w:val="00983838"/>
    <w:rsid w:val="009839FF"/>
    <w:rsid w:val="009842F5"/>
    <w:rsid w:val="00985506"/>
    <w:rsid w:val="00985B13"/>
    <w:rsid w:val="00985D9E"/>
    <w:rsid w:val="009861BE"/>
    <w:rsid w:val="009862B3"/>
    <w:rsid w:val="009864F3"/>
    <w:rsid w:val="00986608"/>
    <w:rsid w:val="00986719"/>
    <w:rsid w:val="0098694E"/>
    <w:rsid w:val="00986B19"/>
    <w:rsid w:val="00986E6B"/>
    <w:rsid w:val="00986E80"/>
    <w:rsid w:val="009872D9"/>
    <w:rsid w:val="00987ACB"/>
    <w:rsid w:val="00987DC1"/>
    <w:rsid w:val="00990870"/>
    <w:rsid w:val="00990CBF"/>
    <w:rsid w:val="00990CF8"/>
    <w:rsid w:val="00991527"/>
    <w:rsid w:val="00991556"/>
    <w:rsid w:val="009918A3"/>
    <w:rsid w:val="00991952"/>
    <w:rsid w:val="00991A0E"/>
    <w:rsid w:val="00991A7E"/>
    <w:rsid w:val="00991BCC"/>
    <w:rsid w:val="00992015"/>
    <w:rsid w:val="0099275A"/>
    <w:rsid w:val="00992BA4"/>
    <w:rsid w:val="009930D2"/>
    <w:rsid w:val="0099375F"/>
    <w:rsid w:val="009937CB"/>
    <w:rsid w:val="0099387D"/>
    <w:rsid w:val="00993FAD"/>
    <w:rsid w:val="009944C1"/>
    <w:rsid w:val="00994807"/>
    <w:rsid w:val="0099496C"/>
    <w:rsid w:val="00994BBD"/>
    <w:rsid w:val="00994BFD"/>
    <w:rsid w:val="009951F7"/>
    <w:rsid w:val="00995784"/>
    <w:rsid w:val="00995BC5"/>
    <w:rsid w:val="00995D77"/>
    <w:rsid w:val="00995FB5"/>
    <w:rsid w:val="00996493"/>
    <w:rsid w:val="0099684F"/>
    <w:rsid w:val="00996A63"/>
    <w:rsid w:val="00997C3B"/>
    <w:rsid w:val="00997DB9"/>
    <w:rsid w:val="009A02D5"/>
    <w:rsid w:val="009A0835"/>
    <w:rsid w:val="009A0BD9"/>
    <w:rsid w:val="009A0E27"/>
    <w:rsid w:val="009A0EBB"/>
    <w:rsid w:val="009A0F37"/>
    <w:rsid w:val="009A1039"/>
    <w:rsid w:val="009A132A"/>
    <w:rsid w:val="009A25A2"/>
    <w:rsid w:val="009A2E79"/>
    <w:rsid w:val="009A2F4B"/>
    <w:rsid w:val="009A3232"/>
    <w:rsid w:val="009A3B6A"/>
    <w:rsid w:val="009A3CDC"/>
    <w:rsid w:val="009A3F4D"/>
    <w:rsid w:val="009A41D8"/>
    <w:rsid w:val="009A457B"/>
    <w:rsid w:val="009A486B"/>
    <w:rsid w:val="009A48A3"/>
    <w:rsid w:val="009A4EA3"/>
    <w:rsid w:val="009A503B"/>
    <w:rsid w:val="009A52E4"/>
    <w:rsid w:val="009A5468"/>
    <w:rsid w:val="009A5649"/>
    <w:rsid w:val="009A6183"/>
    <w:rsid w:val="009A64C9"/>
    <w:rsid w:val="009A6868"/>
    <w:rsid w:val="009A68C8"/>
    <w:rsid w:val="009A7049"/>
    <w:rsid w:val="009A7137"/>
    <w:rsid w:val="009A71E0"/>
    <w:rsid w:val="009A76AD"/>
    <w:rsid w:val="009A76EF"/>
    <w:rsid w:val="009A7718"/>
    <w:rsid w:val="009A7DC3"/>
    <w:rsid w:val="009B01C9"/>
    <w:rsid w:val="009B03AD"/>
    <w:rsid w:val="009B0540"/>
    <w:rsid w:val="009B05C7"/>
    <w:rsid w:val="009B073B"/>
    <w:rsid w:val="009B084C"/>
    <w:rsid w:val="009B0B3C"/>
    <w:rsid w:val="009B1971"/>
    <w:rsid w:val="009B2013"/>
    <w:rsid w:val="009B207F"/>
    <w:rsid w:val="009B209A"/>
    <w:rsid w:val="009B210D"/>
    <w:rsid w:val="009B23A6"/>
    <w:rsid w:val="009B2CC3"/>
    <w:rsid w:val="009B32E5"/>
    <w:rsid w:val="009B3699"/>
    <w:rsid w:val="009B3B35"/>
    <w:rsid w:val="009B3DBF"/>
    <w:rsid w:val="009B3E3E"/>
    <w:rsid w:val="009B43CF"/>
    <w:rsid w:val="009B4698"/>
    <w:rsid w:val="009B476E"/>
    <w:rsid w:val="009B4864"/>
    <w:rsid w:val="009B4E0C"/>
    <w:rsid w:val="009B501A"/>
    <w:rsid w:val="009B5689"/>
    <w:rsid w:val="009B5AAA"/>
    <w:rsid w:val="009B5BAB"/>
    <w:rsid w:val="009B5C0D"/>
    <w:rsid w:val="009B5CF8"/>
    <w:rsid w:val="009B5EAC"/>
    <w:rsid w:val="009B5FD8"/>
    <w:rsid w:val="009B651B"/>
    <w:rsid w:val="009B6809"/>
    <w:rsid w:val="009B6DDB"/>
    <w:rsid w:val="009B70BA"/>
    <w:rsid w:val="009B753F"/>
    <w:rsid w:val="009B7923"/>
    <w:rsid w:val="009C0745"/>
    <w:rsid w:val="009C0ACD"/>
    <w:rsid w:val="009C0C3A"/>
    <w:rsid w:val="009C0C79"/>
    <w:rsid w:val="009C0DEE"/>
    <w:rsid w:val="009C0EC5"/>
    <w:rsid w:val="009C2122"/>
    <w:rsid w:val="009C267A"/>
    <w:rsid w:val="009C28B8"/>
    <w:rsid w:val="009C2CF1"/>
    <w:rsid w:val="009C2D50"/>
    <w:rsid w:val="009C3016"/>
    <w:rsid w:val="009C32AF"/>
    <w:rsid w:val="009C3590"/>
    <w:rsid w:val="009C35CB"/>
    <w:rsid w:val="009C3F3E"/>
    <w:rsid w:val="009C4498"/>
    <w:rsid w:val="009C46F3"/>
    <w:rsid w:val="009C4792"/>
    <w:rsid w:val="009C4832"/>
    <w:rsid w:val="009C4A0E"/>
    <w:rsid w:val="009C53F0"/>
    <w:rsid w:val="009C544E"/>
    <w:rsid w:val="009C5530"/>
    <w:rsid w:val="009C5B2E"/>
    <w:rsid w:val="009C5FF1"/>
    <w:rsid w:val="009C73F0"/>
    <w:rsid w:val="009C7F9B"/>
    <w:rsid w:val="009D03E0"/>
    <w:rsid w:val="009D0BEA"/>
    <w:rsid w:val="009D0EB0"/>
    <w:rsid w:val="009D135D"/>
    <w:rsid w:val="009D178D"/>
    <w:rsid w:val="009D1831"/>
    <w:rsid w:val="009D1D55"/>
    <w:rsid w:val="009D1EFC"/>
    <w:rsid w:val="009D23D5"/>
    <w:rsid w:val="009D2459"/>
    <w:rsid w:val="009D287C"/>
    <w:rsid w:val="009D2B42"/>
    <w:rsid w:val="009D2BCE"/>
    <w:rsid w:val="009D2D68"/>
    <w:rsid w:val="009D30EC"/>
    <w:rsid w:val="009D3372"/>
    <w:rsid w:val="009D36DE"/>
    <w:rsid w:val="009D3D7C"/>
    <w:rsid w:val="009D46FD"/>
    <w:rsid w:val="009D5129"/>
    <w:rsid w:val="009D533C"/>
    <w:rsid w:val="009D5A09"/>
    <w:rsid w:val="009D5D87"/>
    <w:rsid w:val="009D5D8C"/>
    <w:rsid w:val="009D5DEE"/>
    <w:rsid w:val="009D6BF9"/>
    <w:rsid w:val="009D6F85"/>
    <w:rsid w:val="009D733C"/>
    <w:rsid w:val="009D77AD"/>
    <w:rsid w:val="009D7A29"/>
    <w:rsid w:val="009D7A6B"/>
    <w:rsid w:val="009E080F"/>
    <w:rsid w:val="009E0A9B"/>
    <w:rsid w:val="009E0BA8"/>
    <w:rsid w:val="009E11F6"/>
    <w:rsid w:val="009E14F8"/>
    <w:rsid w:val="009E176E"/>
    <w:rsid w:val="009E27CC"/>
    <w:rsid w:val="009E3C24"/>
    <w:rsid w:val="009E4575"/>
    <w:rsid w:val="009E468B"/>
    <w:rsid w:val="009E4716"/>
    <w:rsid w:val="009E4B1C"/>
    <w:rsid w:val="009E51AE"/>
    <w:rsid w:val="009E535F"/>
    <w:rsid w:val="009E5692"/>
    <w:rsid w:val="009E575B"/>
    <w:rsid w:val="009E5CE0"/>
    <w:rsid w:val="009E661B"/>
    <w:rsid w:val="009E6AD7"/>
    <w:rsid w:val="009E6E41"/>
    <w:rsid w:val="009E701B"/>
    <w:rsid w:val="009E72AA"/>
    <w:rsid w:val="009E7366"/>
    <w:rsid w:val="009E7625"/>
    <w:rsid w:val="009E789B"/>
    <w:rsid w:val="009E7BFF"/>
    <w:rsid w:val="009E7D8B"/>
    <w:rsid w:val="009F029C"/>
    <w:rsid w:val="009F03BD"/>
    <w:rsid w:val="009F0B0C"/>
    <w:rsid w:val="009F11B9"/>
    <w:rsid w:val="009F21F8"/>
    <w:rsid w:val="009F2723"/>
    <w:rsid w:val="009F2893"/>
    <w:rsid w:val="009F2A28"/>
    <w:rsid w:val="009F2BE0"/>
    <w:rsid w:val="009F367E"/>
    <w:rsid w:val="009F373A"/>
    <w:rsid w:val="009F3792"/>
    <w:rsid w:val="009F3880"/>
    <w:rsid w:val="009F3C3F"/>
    <w:rsid w:val="009F477A"/>
    <w:rsid w:val="009F48D5"/>
    <w:rsid w:val="009F4D65"/>
    <w:rsid w:val="009F5A5F"/>
    <w:rsid w:val="009F5B4E"/>
    <w:rsid w:val="009F5F5F"/>
    <w:rsid w:val="009F669A"/>
    <w:rsid w:val="009F6935"/>
    <w:rsid w:val="009F6C0C"/>
    <w:rsid w:val="009F72FB"/>
    <w:rsid w:val="009F7C2D"/>
    <w:rsid w:val="009F7E46"/>
    <w:rsid w:val="009F7EC3"/>
    <w:rsid w:val="009F7F50"/>
    <w:rsid w:val="00A000A0"/>
    <w:rsid w:val="00A0023A"/>
    <w:rsid w:val="00A00342"/>
    <w:rsid w:val="00A005E4"/>
    <w:rsid w:val="00A00741"/>
    <w:rsid w:val="00A00A28"/>
    <w:rsid w:val="00A010DC"/>
    <w:rsid w:val="00A0168E"/>
    <w:rsid w:val="00A018D5"/>
    <w:rsid w:val="00A01CAF"/>
    <w:rsid w:val="00A0205D"/>
    <w:rsid w:val="00A02446"/>
    <w:rsid w:val="00A02EB5"/>
    <w:rsid w:val="00A02F91"/>
    <w:rsid w:val="00A03979"/>
    <w:rsid w:val="00A03A71"/>
    <w:rsid w:val="00A03AA2"/>
    <w:rsid w:val="00A03CF1"/>
    <w:rsid w:val="00A03EE0"/>
    <w:rsid w:val="00A04807"/>
    <w:rsid w:val="00A04B00"/>
    <w:rsid w:val="00A04D84"/>
    <w:rsid w:val="00A04E9A"/>
    <w:rsid w:val="00A04F04"/>
    <w:rsid w:val="00A05460"/>
    <w:rsid w:val="00A05B30"/>
    <w:rsid w:val="00A05F25"/>
    <w:rsid w:val="00A05F4F"/>
    <w:rsid w:val="00A0655E"/>
    <w:rsid w:val="00A06BCA"/>
    <w:rsid w:val="00A06D68"/>
    <w:rsid w:val="00A0754F"/>
    <w:rsid w:val="00A07617"/>
    <w:rsid w:val="00A07C80"/>
    <w:rsid w:val="00A10055"/>
    <w:rsid w:val="00A10547"/>
    <w:rsid w:val="00A105D0"/>
    <w:rsid w:val="00A10EA5"/>
    <w:rsid w:val="00A10F31"/>
    <w:rsid w:val="00A1131F"/>
    <w:rsid w:val="00A11440"/>
    <w:rsid w:val="00A1149D"/>
    <w:rsid w:val="00A114D9"/>
    <w:rsid w:val="00A11898"/>
    <w:rsid w:val="00A12526"/>
    <w:rsid w:val="00A12639"/>
    <w:rsid w:val="00A13930"/>
    <w:rsid w:val="00A1393A"/>
    <w:rsid w:val="00A13993"/>
    <w:rsid w:val="00A13EF7"/>
    <w:rsid w:val="00A1432B"/>
    <w:rsid w:val="00A14575"/>
    <w:rsid w:val="00A14978"/>
    <w:rsid w:val="00A14A8F"/>
    <w:rsid w:val="00A14CD2"/>
    <w:rsid w:val="00A15E07"/>
    <w:rsid w:val="00A1604F"/>
    <w:rsid w:val="00A1668B"/>
    <w:rsid w:val="00A16C50"/>
    <w:rsid w:val="00A171F8"/>
    <w:rsid w:val="00A17E66"/>
    <w:rsid w:val="00A20097"/>
    <w:rsid w:val="00A203A1"/>
    <w:rsid w:val="00A20544"/>
    <w:rsid w:val="00A205CF"/>
    <w:rsid w:val="00A20868"/>
    <w:rsid w:val="00A20A94"/>
    <w:rsid w:val="00A20AE4"/>
    <w:rsid w:val="00A2136E"/>
    <w:rsid w:val="00A2193B"/>
    <w:rsid w:val="00A22573"/>
    <w:rsid w:val="00A231AC"/>
    <w:rsid w:val="00A231CD"/>
    <w:rsid w:val="00A233B2"/>
    <w:rsid w:val="00A23447"/>
    <w:rsid w:val="00A23451"/>
    <w:rsid w:val="00A23465"/>
    <w:rsid w:val="00A2394D"/>
    <w:rsid w:val="00A240DB"/>
    <w:rsid w:val="00A24377"/>
    <w:rsid w:val="00A24754"/>
    <w:rsid w:val="00A25050"/>
    <w:rsid w:val="00A25073"/>
    <w:rsid w:val="00A25E41"/>
    <w:rsid w:val="00A26168"/>
    <w:rsid w:val="00A2618E"/>
    <w:rsid w:val="00A263CF"/>
    <w:rsid w:val="00A2649F"/>
    <w:rsid w:val="00A268E9"/>
    <w:rsid w:val="00A26DFE"/>
    <w:rsid w:val="00A275FB"/>
    <w:rsid w:val="00A27C58"/>
    <w:rsid w:val="00A3003D"/>
    <w:rsid w:val="00A30164"/>
    <w:rsid w:val="00A30382"/>
    <w:rsid w:val="00A303C8"/>
    <w:rsid w:val="00A30526"/>
    <w:rsid w:val="00A30A08"/>
    <w:rsid w:val="00A30AB5"/>
    <w:rsid w:val="00A30D48"/>
    <w:rsid w:val="00A311B0"/>
    <w:rsid w:val="00A31E6B"/>
    <w:rsid w:val="00A31EB1"/>
    <w:rsid w:val="00A32104"/>
    <w:rsid w:val="00A323E2"/>
    <w:rsid w:val="00A326D9"/>
    <w:rsid w:val="00A32C35"/>
    <w:rsid w:val="00A336AF"/>
    <w:rsid w:val="00A337A9"/>
    <w:rsid w:val="00A33C75"/>
    <w:rsid w:val="00A33D7B"/>
    <w:rsid w:val="00A340B6"/>
    <w:rsid w:val="00A34D66"/>
    <w:rsid w:val="00A34FA6"/>
    <w:rsid w:val="00A35187"/>
    <w:rsid w:val="00A352C9"/>
    <w:rsid w:val="00A354BA"/>
    <w:rsid w:val="00A35A35"/>
    <w:rsid w:val="00A35B55"/>
    <w:rsid w:val="00A360FD"/>
    <w:rsid w:val="00A361BE"/>
    <w:rsid w:val="00A36672"/>
    <w:rsid w:val="00A37B39"/>
    <w:rsid w:val="00A4024A"/>
    <w:rsid w:val="00A404CE"/>
    <w:rsid w:val="00A4082C"/>
    <w:rsid w:val="00A41AF1"/>
    <w:rsid w:val="00A41FE5"/>
    <w:rsid w:val="00A420DF"/>
    <w:rsid w:val="00A42337"/>
    <w:rsid w:val="00A4255A"/>
    <w:rsid w:val="00A42A57"/>
    <w:rsid w:val="00A4335D"/>
    <w:rsid w:val="00A43631"/>
    <w:rsid w:val="00A43697"/>
    <w:rsid w:val="00A436DF"/>
    <w:rsid w:val="00A43F8B"/>
    <w:rsid w:val="00A4407B"/>
    <w:rsid w:val="00A44125"/>
    <w:rsid w:val="00A44132"/>
    <w:rsid w:val="00A449D2"/>
    <w:rsid w:val="00A44C6C"/>
    <w:rsid w:val="00A4500C"/>
    <w:rsid w:val="00A450CB"/>
    <w:rsid w:val="00A4518B"/>
    <w:rsid w:val="00A4530A"/>
    <w:rsid w:val="00A45506"/>
    <w:rsid w:val="00A457D2"/>
    <w:rsid w:val="00A45A91"/>
    <w:rsid w:val="00A45FEC"/>
    <w:rsid w:val="00A4656E"/>
    <w:rsid w:val="00A46F56"/>
    <w:rsid w:val="00A4712F"/>
    <w:rsid w:val="00A475C6"/>
    <w:rsid w:val="00A47713"/>
    <w:rsid w:val="00A47BCE"/>
    <w:rsid w:val="00A50C0B"/>
    <w:rsid w:val="00A51042"/>
    <w:rsid w:val="00A51154"/>
    <w:rsid w:val="00A5198A"/>
    <w:rsid w:val="00A51AB4"/>
    <w:rsid w:val="00A51EA0"/>
    <w:rsid w:val="00A51F76"/>
    <w:rsid w:val="00A526CD"/>
    <w:rsid w:val="00A52D5C"/>
    <w:rsid w:val="00A52E25"/>
    <w:rsid w:val="00A5321A"/>
    <w:rsid w:val="00A53538"/>
    <w:rsid w:val="00A53F65"/>
    <w:rsid w:val="00A54190"/>
    <w:rsid w:val="00A541B9"/>
    <w:rsid w:val="00A54201"/>
    <w:rsid w:val="00A54B53"/>
    <w:rsid w:val="00A54D35"/>
    <w:rsid w:val="00A54E3C"/>
    <w:rsid w:val="00A54EA2"/>
    <w:rsid w:val="00A54FB4"/>
    <w:rsid w:val="00A554F9"/>
    <w:rsid w:val="00A55CF3"/>
    <w:rsid w:val="00A564D9"/>
    <w:rsid w:val="00A56865"/>
    <w:rsid w:val="00A576A4"/>
    <w:rsid w:val="00A57DB5"/>
    <w:rsid w:val="00A6019F"/>
    <w:rsid w:val="00A60298"/>
    <w:rsid w:val="00A60384"/>
    <w:rsid w:val="00A607BB"/>
    <w:rsid w:val="00A60A5D"/>
    <w:rsid w:val="00A60CB5"/>
    <w:rsid w:val="00A60CF1"/>
    <w:rsid w:val="00A61580"/>
    <w:rsid w:val="00A619C6"/>
    <w:rsid w:val="00A61AA9"/>
    <w:rsid w:val="00A61DB5"/>
    <w:rsid w:val="00A61E3A"/>
    <w:rsid w:val="00A6241F"/>
    <w:rsid w:val="00A62AFF"/>
    <w:rsid w:val="00A631CD"/>
    <w:rsid w:val="00A632DD"/>
    <w:rsid w:val="00A6353E"/>
    <w:rsid w:val="00A63574"/>
    <w:rsid w:val="00A63A7C"/>
    <w:rsid w:val="00A64244"/>
    <w:rsid w:val="00A64437"/>
    <w:rsid w:val="00A64B55"/>
    <w:rsid w:val="00A653B4"/>
    <w:rsid w:val="00A65A6B"/>
    <w:rsid w:val="00A65E3D"/>
    <w:rsid w:val="00A660BA"/>
    <w:rsid w:val="00A66307"/>
    <w:rsid w:val="00A66A43"/>
    <w:rsid w:val="00A66BBA"/>
    <w:rsid w:val="00A6703B"/>
    <w:rsid w:val="00A67091"/>
    <w:rsid w:val="00A700DD"/>
    <w:rsid w:val="00A70AC2"/>
    <w:rsid w:val="00A71651"/>
    <w:rsid w:val="00A71A00"/>
    <w:rsid w:val="00A71B5C"/>
    <w:rsid w:val="00A71F5A"/>
    <w:rsid w:val="00A726CE"/>
    <w:rsid w:val="00A730E0"/>
    <w:rsid w:val="00A73509"/>
    <w:rsid w:val="00A7364F"/>
    <w:rsid w:val="00A73A04"/>
    <w:rsid w:val="00A73DB2"/>
    <w:rsid w:val="00A740AB"/>
    <w:rsid w:val="00A74796"/>
    <w:rsid w:val="00A747AD"/>
    <w:rsid w:val="00A747C3"/>
    <w:rsid w:val="00A7573B"/>
    <w:rsid w:val="00A75B15"/>
    <w:rsid w:val="00A7616E"/>
    <w:rsid w:val="00A7681C"/>
    <w:rsid w:val="00A769D5"/>
    <w:rsid w:val="00A76EA5"/>
    <w:rsid w:val="00A77016"/>
    <w:rsid w:val="00A77054"/>
    <w:rsid w:val="00A775C1"/>
    <w:rsid w:val="00A779F4"/>
    <w:rsid w:val="00A8054B"/>
    <w:rsid w:val="00A80F59"/>
    <w:rsid w:val="00A8187F"/>
    <w:rsid w:val="00A81AB4"/>
    <w:rsid w:val="00A8224D"/>
    <w:rsid w:val="00A822A9"/>
    <w:rsid w:val="00A82446"/>
    <w:rsid w:val="00A828BC"/>
    <w:rsid w:val="00A82BB0"/>
    <w:rsid w:val="00A82DD5"/>
    <w:rsid w:val="00A832CA"/>
    <w:rsid w:val="00A836D2"/>
    <w:rsid w:val="00A83BB2"/>
    <w:rsid w:val="00A83D3B"/>
    <w:rsid w:val="00A83DE0"/>
    <w:rsid w:val="00A83E81"/>
    <w:rsid w:val="00A83F0B"/>
    <w:rsid w:val="00A84255"/>
    <w:rsid w:val="00A84421"/>
    <w:rsid w:val="00A84703"/>
    <w:rsid w:val="00A84704"/>
    <w:rsid w:val="00A84849"/>
    <w:rsid w:val="00A84A7B"/>
    <w:rsid w:val="00A84ABF"/>
    <w:rsid w:val="00A85DA0"/>
    <w:rsid w:val="00A8637E"/>
    <w:rsid w:val="00A8734C"/>
    <w:rsid w:val="00A87B3A"/>
    <w:rsid w:val="00A87DC4"/>
    <w:rsid w:val="00A87E5A"/>
    <w:rsid w:val="00A901CC"/>
    <w:rsid w:val="00A9031A"/>
    <w:rsid w:val="00A90323"/>
    <w:rsid w:val="00A904E9"/>
    <w:rsid w:val="00A90C7F"/>
    <w:rsid w:val="00A90E9F"/>
    <w:rsid w:val="00A912BA"/>
    <w:rsid w:val="00A91343"/>
    <w:rsid w:val="00A915BA"/>
    <w:rsid w:val="00A91A1A"/>
    <w:rsid w:val="00A91DAA"/>
    <w:rsid w:val="00A921B1"/>
    <w:rsid w:val="00A922A5"/>
    <w:rsid w:val="00A922D9"/>
    <w:rsid w:val="00A923FF"/>
    <w:rsid w:val="00A930F1"/>
    <w:rsid w:val="00A9312A"/>
    <w:rsid w:val="00A9313F"/>
    <w:rsid w:val="00A9329E"/>
    <w:rsid w:val="00A9359A"/>
    <w:rsid w:val="00A936EA"/>
    <w:rsid w:val="00A937F3"/>
    <w:rsid w:val="00A93AE0"/>
    <w:rsid w:val="00A947BD"/>
    <w:rsid w:val="00A94807"/>
    <w:rsid w:val="00A94A19"/>
    <w:rsid w:val="00A957D2"/>
    <w:rsid w:val="00A95B02"/>
    <w:rsid w:val="00A95BE7"/>
    <w:rsid w:val="00A95F60"/>
    <w:rsid w:val="00A95FCB"/>
    <w:rsid w:val="00A96062"/>
    <w:rsid w:val="00A963A5"/>
    <w:rsid w:val="00A9646C"/>
    <w:rsid w:val="00A9648D"/>
    <w:rsid w:val="00A966E8"/>
    <w:rsid w:val="00A96750"/>
    <w:rsid w:val="00A96A0B"/>
    <w:rsid w:val="00A96BB8"/>
    <w:rsid w:val="00A96D0D"/>
    <w:rsid w:val="00A96E7C"/>
    <w:rsid w:val="00A9727D"/>
    <w:rsid w:val="00A97324"/>
    <w:rsid w:val="00A9785D"/>
    <w:rsid w:val="00A97BA1"/>
    <w:rsid w:val="00A97C3A"/>
    <w:rsid w:val="00A97CCD"/>
    <w:rsid w:val="00A97EC3"/>
    <w:rsid w:val="00AA00EC"/>
    <w:rsid w:val="00AA03D1"/>
    <w:rsid w:val="00AA078E"/>
    <w:rsid w:val="00AA09F0"/>
    <w:rsid w:val="00AA0B76"/>
    <w:rsid w:val="00AA0EEA"/>
    <w:rsid w:val="00AA174C"/>
    <w:rsid w:val="00AA1DD5"/>
    <w:rsid w:val="00AA21FD"/>
    <w:rsid w:val="00AA266C"/>
    <w:rsid w:val="00AA2853"/>
    <w:rsid w:val="00AA28DE"/>
    <w:rsid w:val="00AA2FB9"/>
    <w:rsid w:val="00AA3590"/>
    <w:rsid w:val="00AA3718"/>
    <w:rsid w:val="00AA375B"/>
    <w:rsid w:val="00AA42EF"/>
    <w:rsid w:val="00AA453A"/>
    <w:rsid w:val="00AA479D"/>
    <w:rsid w:val="00AA4B9F"/>
    <w:rsid w:val="00AA4FC0"/>
    <w:rsid w:val="00AA517D"/>
    <w:rsid w:val="00AA5265"/>
    <w:rsid w:val="00AA5622"/>
    <w:rsid w:val="00AA5741"/>
    <w:rsid w:val="00AA5D6A"/>
    <w:rsid w:val="00AA67AE"/>
    <w:rsid w:val="00AA698C"/>
    <w:rsid w:val="00AA7353"/>
    <w:rsid w:val="00AA7B1F"/>
    <w:rsid w:val="00AA7E35"/>
    <w:rsid w:val="00AB000F"/>
    <w:rsid w:val="00AB027A"/>
    <w:rsid w:val="00AB0827"/>
    <w:rsid w:val="00AB0AE7"/>
    <w:rsid w:val="00AB0B44"/>
    <w:rsid w:val="00AB0E10"/>
    <w:rsid w:val="00AB0F0B"/>
    <w:rsid w:val="00AB1878"/>
    <w:rsid w:val="00AB1D9D"/>
    <w:rsid w:val="00AB22EF"/>
    <w:rsid w:val="00AB30F8"/>
    <w:rsid w:val="00AB3176"/>
    <w:rsid w:val="00AB334C"/>
    <w:rsid w:val="00AB34EC"/>
    <w:rsid w:val="00AB35B6"/>
    <w:rsid w:val="00AB3B53"/>
    <w:rsid w:val="00AB3B55"/>
    <w:rsid w:val="00AB50F4"/>
    <w:rsid w:val="00AB6250"/>
    <w:rsid w:val="00AB63CD"/>
    <w:rsid w:val="00AB6425"/>
    <w:rsid w:val="00AB6715"/>
    <w:rsid w:val="00AB69D3"/>
    <w:rsid w:val="00AB6F5B"/>
    <w:rsid w:val="00AB7547"/>
    <w:rsid w:val="00AB7604"/>
    <w:rsid w:val="00AB76E9"/>
    <w:rsid w:val="00AB792E"/>
    <w:rsid w:val="00AC009C"/>
    <w:rsid w:val="00AC0821"/>
    <w:rsid w:val="00AC0EFF"/>
    <w:rsid w:val="00AC18FC"/>
    <w:rsid w:val="00AC1992"/>
    <w:rsid w:val="00AC1C46"/>
    <w:rsid w:val="00AC214D"/>
    <w:rsid w:val="00AC2598"/>
    <w:rsid w:val="00AC2640"/>
    <w:rsid w:val="00AC2794"/>
    <w:rsid w:val="00AC27E4"/>
    <w:rsid w:val="00AC33ED"/>
    <w:rsid w:val="00AC35DE"/>
    <w:rsid w:val="00AC38A9"/>
    <w:rsid w:val="00AC3C82"/>
    <w:rsid w:val="00AC41B2"/>
    <w:rsid w:val="00AC43D8"/>
    <w:rsid w:val="00AC5809"/>
    <w:rsid w:val="00AC6059"/>
    <w:rsid w:val="00AC696B"/>
    <w:rsid w:val="00AC6AFC"/>
    <w:rsid w:val="00AC6B2A"/>
    <w:rsid w:val="00AC6E26"/>
    <w:rsid w:val="00AC6EB6"/>
    <w:rsid w:val="00AC701A"/>
    <w:rsid w:val="00AC7021"/>
    <w:rsid w:val="00AD018F"/>
    <w:rsid w:val="00AD04B5"/>
    <w:rsid w:val="00AD0683"/>
    <w:rsid w:val="00AD09B2"/>
    <w:rsid w:val="00AD0B73"/>
    <w:rsid w:val="00AD0F79"/>
    <w:rsid w:val="00AD18D4"/>
    <w:rsid w:val="00AD1C38"/>
    <w:rsid w:val="00AD2233"/>
    <w:rsid w:val="00AD24D1"/>
    <w:rsid w:val="00AD2C20"/>
    <w:rsid w:val="00AD2CCE"/>
    <w:rsid w:val="00AD2FE1"/>
    <w:rsid w:val="00AD33F5"/>
    <w:rsid w:val="00AD3511"/>
    <w:rsid w:val="00AD371F"/>
    <w:rsid w:val="00AD4252"/>
    <w:rsid w:val="00AD465A"/>
    <w:rsid w:val="00AD4889"/>
    <w:rsid w:val="00AD4C4F"/>
    <w:rsid w:val="00AD51C5"/>
    <w:rsid w:val="00AD52B4"/>
    <w:rsid w:val="00AD5582"/>
    <w:rsid w:val="00AD5B4D"/>
    <w:rsid w:val="00AD5C39"/>
    <w:rsid w:val="00AD5EA9"/>
    <w:rsid w:val="00AD6047"/>
    <w:rsid w:val="00AD60EF"/>
    <w:rsid w:val="00AD64AB"/>
    <w:rsid w:val="00AD661A"/>
    <w:rsid w:val="00AD6B07"/>
    <w:rsid w:val="00AD7297"/>
    <w:rsid w:val="00AD770B"/>
    <w:rsid w:val="00AD7AD4"/>
    <w:rsid w:val="00AD7C93"/>
    <w:rsid w:val="00AD7CC6"/>
    <w:rsid w:val="00AD7FC2"/>
    <w:rsid w:val="00AE0641"/>
    <w:rsid w:val="00AE08EE"/>
    <w:rsid w:val="00AE108F"/>
    <w:rsid w:val="00AE1241"/>
    <w:rsid w:val="00AE12F4"/>
    <w:rsid w:val="00AE17AA"/>
    <w:rsid w:val="00AE19C4"/>
    <w:rsid w:val="00AE2032"/>
    <w:rsid w:val="00AE213C"/>
    <w:rsid w:val="00AE23C8"/>
    <w:rsid w:val="00AE26F8"/>
    <w:rsid w:val="00AE297F"/>
    <w:rsid w:val="00AE29AB"/>
    <w:rsid w:val="00AE2AC0"/>
    <w:rsid w:val="00AE2CFE"/>
    <w:rsid w:val="00AE31FD"/>
    <w:rsid w:val="00AE32FD"/>
    <w:rsid w:val="00AE330D"/>
    <w:rsid w:val="00AE3BB2"/>
    <w:rsid w:val="00AE45D1"/>
    <w:rsid w:val="00AE4A7A"/>
    <w:rsid w:val="00AE4ACF"/>
    <w:rsid w:val="00AE516E"/>
    <w:rsid w:val="00AE580D"/>
    <w:rsid w:val="00AE58CE"/>
    <w:rsid w:val="00AE597C"/>
    <w:rsid w:val="00AE5AD9"/>
    <w:rsid w:val="00AE5AF9"/>
    <w:rsid w:val="00AE5B2F"/>
    <w:rsid w:val="00AE5C03"/>
    <w:rsid w:val="00AE5C94"/>
    <w:rsid w:val="00AE5CD7"/>
    <w:rsid w:val="00AE69A0"/>
    <w:rsid w:val="00AE6F4B"/>
    <w:rsid w:val="00AE7116"/>
    <w:rsid w:val="00AE76B6"/>
    <w:rsid w:val="00AE7F7A"/>
    <w:rsid w:val="00AF0031"/>
    <w:rsid w:val="00AF032B"/>
    <w:rsid w:val="00AF06AA"/>
    <w:rsid w:val="00AF07FA"/>
    <w:rsid w:val="00AF0877"/>
    <w:rsid w:val="00AF08C1"/>
    <w:rsid w:val="00AF0C5D"/>
    <w:rsid w:val="00AF0D1F"/>
    <w:rsid w:val="00AF1BF3"/>
    <w:rsid w:val="00AF1E0F"/>
    <w:rsid w:val="00AF1E4A"/>
    <w:rsid w:val="00AF2B15"/>
    <w:rsid w:val="00AF35E6"/>
    <w:rsid w:val="00AF3F4A"/>
    <w:rsid w:val="00AF42D2"/>
    <w:rsid w:val="00AF4ACE"/>
    <w:rsid w:val="00AF5622"/>
    <w:rsid w:val="00AF5802"/>
    <w:rsid w:val="00AF5846"/>
    <w:rsid w:val="00AF76F6"/>
    <w:rsid w:val="00AF7A60"/>
    <w:rsid w:val="00AF7FB1"/>
    <w:rsid w:val="00B00120"/>
    <w:rsid w:val="00B00F9E"/>
    <w:rsid w:val="00B01584"/>
    <w:rsid w:val="00B01D37"/>
    <w:rsid w:val="00B027AC"/>
    <w:rsid w:val="00B027E8"/>
    <w:rsid w:val="00B03882"/>
    <w:rsid w:val="00B03A6A"/>
    <w:rsid w:val="00B03AE7"/>
    <w:rsid w:val="00B03CED"/>
    <w:rsid w:val="00B0407D"/>
    <w:rsid w:val="00B04182"/>
    <w:rsid w:val="00B0428B"/>
    <w:rsid w:val="00B045CB"/>
    <w:rsid w:val="00B04929"/>
    <w:rsid w:val="00B04953"/>
    <w:rsid w:val="00B05005"/>
    <w:rsid w:val="00B05050"/>
    <w:rsid w:val="00B05353"/>
    <w:rsid w:val="00B05413"/>
    <w:rsid w:val="00B054DE"/>
    <w:rsid w:val="00B0562F"/>
    <w:rsid w:val="00B05A22"/>
    <w:rsid w:val="00B05D27"/>
    <w:rsid w:val="00B06380"/>
    <w:rsid w:val="00B06502"/>
    <w:rsid w:val="00B0651B"/>
    <w:rsid w:val="00B0657B"/>
    <w:rsid w:val="00B065DD"/>
    <w:rsid w:val="00B069E7"/>
    <w:rsid w:val="00B06ED3"/>
    <w:rsid w:val="00B074E1"/>
    <w:rsid w:val="00B07F97"/>
    <w:rsid w:val="00B1021A"/>
    <w:rsid w:val="00B109F1"/>
    <w:rsid w:val="00B10CC3"/>
    <w:rsid w:val="00B10D0D"/>
    <w:rsid w:val="00B10EBC"/>
    <w:rsid w:val="00B10F37"/>
    <w:rsid w:val="00B10FF1"/>
    <w:rsid w:val="00B11694"/>
    <w:rsid w:val="00B11955"/>
    <w:rsid w:val="00B11BF9"/>
    <w:rsid w:val="00B125EC"/>
    <w:rsid w:val="00B12960"/>
    <w:rsid w:val="00B12E37"/>
    <w:rsid w:val="00B12F08"/>
    <w:rsid w:val="00B12FBA"/>
    <w:rsid w:val="00B13244"/>
    <w:rsid w:val="00B13392"/>
    <w:rsid w:val="00B13568"/>
    <w:rsid w:val="00B1397C"/>
    <w:rsid w:val="00B14924"/>
    <w:rsid w:val="00B14BA1"/>
    <w:rsid w:val="00B14BE3"/>
    <w:rsid w:val="00B15066"/>
    <w:rsid w:val="00B1517C"/>
    <w:rsid w:val="00B15314"/>
    <w:rsid w:val="00B1563F"/>
    <w:rsid w:val="00B15D99"/>
    <w:rsid w:val="00B16300"/>
    <w:rsid w:val="00B16559"/>
    <w:rsid w:val="00B166D3"/>
    <w:rsid w:val="00B1683E"/>
    <w:rsid w:val="00B16A45"/>
    <w:rsid w:val="00B16A60"/>
    <w:rsid w:val="00B17130"/>
    <w:rsid w:val="00B177FB"/>
    <w:rsid w:val="00B17F9E"/>
    <w:rsid w:val="00B2075E"/>
    <w:rsid w:val="00B20CBA"/>
    <w:rsid w:val="00B20D80"/>
    <w:rsid w:val="00B20E49"/>
    <w:rsid w:val="00B21477"/>
    <w:rsid w:val="00B21495"/>
    <w:rsid w:val="00B21550"/>
    <w:rsid w:val="00B21B6E"/>
    <w:rsid w:val="00B22429"/>
    <w:rsid w:val="00B22B29"/>
    <w:rsid w:val="00B22DCF"/>
    <w:rsid w:val="00B22E52"/>
    <w:rsid w:val="00B23DD6"/>
    <w:rsid w:val="00B2402B"/>
    <w:rsid w:val="00B247B4"/>
    <w:rsid w:val="00B2487C"/>
    <w:rsid w:val="00B24A42"/>
    <w:rsid w:val="00B25A57"/>
    <w:rsid w:val="00B25D45"/>
    <w:rsid w:val="00B25F90"/>
    <w:rsid w:val="00B26053"/>
    <w:rsid w:val="00B2627B"/>
    <w:rsid w:val="00B263CF"/>
    <w:rsid w:val="00B2679C"/>
    <w:rsid w:val="00B26A97"/>
    <w:rsid w:val="00B26B57"/>
    <w:rsid w:val="00B26BAA"/>
    <w:rsid w:val="00B26D3C"/>
    <w:rsid w:val="00B2716D"/>
    <w:rsid w:val="00B2737B"/>
    <w:rsid w:val="00B27A94"/>
    <w:rsid w:val="00B27AFA"/>
    <w:rsid w:val="00B304B1"/>
    <w:rsid w:val="00B30686"/>
    <w:rsid w:val="00B30791"/>
    <w:rsid w:val="00B308A6"/>
    <w:rsid w:val="00B308B7"/>
    <w:rsid w:val="00B309E7"/>
    <w:rsid w:val="00B31017"/>
    <w:rsid w:val="00B312F8"/>
    <w:rsid w:val="00B319BB"/>
    <w:rsid w:val="00B31CB7"/>
    <w:rsid w:val="00B3220F"/>
    <w:rsid w:val="00B3224E"/>
    <w:rsid w:val="00B324A3"/>
    <w:rsid w:val="00B325D4"/>
    <w:rsid w:val="00B327E7"/>
    <w:rsid w:val="00B32C09"/>
    <w:rsid w:val="00B32D41"/>
    <w:rsid w:val="00B32DFD"/>
    <w:rsid w:val="00B331CD"/>
    <w:rsid w:val="00B3348A"/>
    <w:rsid w:val="00B336A3"/>
    <w:rsid w:val="00B33AFD"/>
    <w:rsid w:val="00B33BAA"/>
    <w:rsid w:val="00B33FE3"/>
    <w:rsid w:val="00B34002"/>
    <w:rsid w:val="00B345C4"/>
    <w:rsid w:val="00B34818"/>
    <w:rsid w:val="00B34A08"/>
    <w:rsid w:val="00B34C81"/>
    <w:rsid w:val="00B35651"/>
    <w:rsid w:val="00B358D2"/>
    <w:rsid w:val="00B35C2A"/>
    <w:rsid w:val="00B35CE7"/>
    <w:rsid w:val="00B36D81"/>
    <w:rsid w:val="00B36F68"/>
    <w:rsid w:val="00B37000"/>
    <w:rsid w:val="00B37117"/>
    <w:rsid w:val="00B374D7"/>
    <w:rsid w:val="00B378EC"/>
    <w:rsid w:val="00B4032D"/>
    <w:rsid w:val="00B4038C"/>
    <w:rsid w:val="00B4040E"/>
    <w:rsid w:val="00B40624"/>
    <w:rsid w:val="00B40A16"/>
    <w:rsid w:val="00B40C15"/>
    <w:rsid w:val="00B40F8E"/>
    <w:rsid w:val="00B4119C"/>
    <w:rsid w:val="00B4126A"/>
    <w:rsid w:val="00B417D5"/>
    <w:rsid w:val="00B4203F"/>
    <w:rsid w:val="00B4347F"/>
    <w:rsid w:val="00B43A17"/>
    <w:rsid w:val="00B441DC"/>
    <w:rsid w:val="00B445D7"/>
    <w:rsid w:val="00B4464E"/>
    <w:rsid w:val="00B44680"/>
    <w:rsid w:val="00B44FD0"/>
    <w:rsid w:val="00B45C14"/>
    <w:rsid w:val="00B45DB1"/>
    <w:rsid w:val="00B46122"/>
    <w:rsid w:val="00B46523"/>
    <w:rsid w:val="00B465BC"/>
    <w:rsid w:val="00B46B63"/>
    <w:rsid w:val="00B46D96"/>
    <w:rsid w:val="00B47226"/>
    <w:rsid w:val="00B475CE"/>
    <w:rsid w:val="00B476E0"/>
    <w:rsid w:val="00B47800"/>
    <w:rsid w:val="00B50BB6"/>
    <w:rsid w:val="00B50EFB"/>
    <w:rsid w:val="00B51042"/>
    <w:rsid w:val="00B51349"/>
    <w:rsid w:val="00B51481"/>
    <w:rsid w:val="00B5154B"/>
    <w:rsid w:val="00B519AD"/>
    <w:rsid w:val="00B51E72"/>
    <w:rsid w:val="00B51E9F"/>
    <w:rsid w:val="00B51FE6"/>
    <w:rsid w:val="00B521F3"/>
    <w:rsid w:val="00B52494"/>
    <w:rsid w:val="00B5272E"/>
    <w:rsid w:val="00B5309E"/>
    <w:rsid w:val="00B530FC"/>
    <w:rsid w:val="00B534C0"/>
    <w:rsid w:val="00B53888"/>
    <w:rsid w:val="00B53A17"/>
    <w:rsid w:val="00B53A8E"/>
    <w:rsid w:val="00B542BE"/>
    <w:rsid w:val="00B54377"/>
    <w:rsid w:val="00B543DA"/>
    <w:rsid w:val="00B54702"/>
    <w:rsid w:val="00B548EA"/>
    <w:rsid w:val="00B54A31"/>
    <w:rsid w:val="00B552E1"/>
    <w:rsid w:val="00B552F0"/>
    <w:rsid w:val="00B55E46"/>
    <w:rsid w:val="00B561AD"/>
    <w:rsid w:val="00B5650E"/>
    <w:rsid w:val="00B5681F"/>
    <w:rsid w:val="00B56C3A"/>
    <w:rsid w:val="00B56ECE"/>
    <w:rsid w:val="00B5726C"/>
    <w:rsid w:val="00B572C5"/>
    <w:rsid w:val="00B5748F"/>
    <w:rsid w:val="00B579F4"/>
    <w:rsid w:val="00B60555"/>
    <w:rsid w:val="00B6093E"/>
    <w:rsid w:val="00B61065"/>
    <w:rsid w:val="00B6124F"/>
    <w:rsid w:val="00B6191D"/>
    <w:rsid w:val="00B61CCF"/>
    <w:rsid w:val="00B61EC3"/>
    <w:rsid w:val="00B62AD2"/>
    <w:rsid w:val="00B62C1F"/>
    <w:rsid w:val="00B638B0"/>
    <w:rsid w:val="00B63DA6"/>
    <w:rsid w:val="00B63EF1"/>
    <w:rsid w:val="00B642DC"/>
    <w:rsid w:val="00B64626"/>
    <w:rsid w:val="00B648FC"/>
    <w:rsid w:val="00B64ABC"/>
    <w:rsid w:val="00B64CB3"/>
    <w:rsid w:val="00B64FB0"/>
    <w:rsid w:val="00B65EB7"/>
    <w:rsid w:val="00B6626D"/>
    <w:rsid w:val="00B66273"/>
    <w:rsid w:val="00B66343"/>
    <w:rsid w:val="00B663F5"/>
    <w:rsid w:val="00B6681C"/>
    <w:rsid w:val="00B67417"/>
    <w:rsid w:val="00B6783A"/>
    <w:rsid w:val="00B702D5"/>
    <w:rsid w:val="00B7068D"/>
    <w:rsid w:val="00B70702"/>
    <w:rsid w:val="00B707BA"/>
    <w:rsid w:val="00B709FC"/>
    <w:rsid w:val="00B70B2C"/>
    <w:rsid w:val="00B71424"/>
    <w:rsid w:val="00B71877"/>
    <w:rsid w:val="00B71A2B"/>
    <w:rsid w:val="00B71B3A"/>
    <w:rsid w:val="00B71B9B"/>
    <w:rsid w:val="00B71BD0"/>
    <w:rsid w:val="00B7214D"/>
    <w:rsid w:val="00B721D1"/>
    <w:rsid w:val="00B7247E"/>
    <w:rsid w:val="00B727D0"/>
    <w:rsid w:val="00B72A4B"/>
    <w:rsid w:val="00B72D1B"/>
    <w:rsid w:val="00B730E8"/>
    <w:rsid w:val="00B735DE"/>
    <w:rsid w:val="00B73990"/>
    <w:rsid w:val="00B739C2"/>
    <w:rsid w:val="00B73EAD"/>
    <w:rsid w:val="00B741B4"/>
    <w:rsid w:val="00B746E2"/>
    <w:rsid w:val="00B748A1"/>
    <w:rsid w:val="00B74A4F"/>
    <w:rsid w:val="00B75714"/>
    <w:rsid w:val="00B758D4"/>
    <w:rsid w:val="00B75CDB"/>
    <w:rsid w:val="00B76331"/>
    <w:rsid w:val="00B76644"/>
    <w:rsid w:val="00B76DB3"/>
    <w:rsid w:val="00B7721A"/>
    <w:rsid w:val="00B778A1"/>
    <w:rsid w:val="00B7798C"/>
    <w:rsid w:val="00B77BD2"/>
    <w:rsid w:val="00B80253"/>
    <w:rsid w:val="00B80865"/>
    <w:rsid w:val="00B80BCD"/>
    <w:rsid w:val="00B80C70"/>
    <w:rsid w:val="00B80EC4"/>
    <w:rsid w:val="00B815F4"/>
    <w:rsid w:val="00B81C8E"/>
    <w:rsid w:val="00B81E73"/>
    <w:rsid w:val="00B82076"/>
    <w:rsid w:val="00B823C7"/>
    <w:rsid w:val="00B8253F"/>
    <w:rsid w:val="00B82584"/>
    <w:rsid w:val="00B827EB"/>
    <w:rsid w:val="00B82AD6"/>
    <w:rsid w:val="00B82AE4"/>
    <w:rsid w:val="00B82B20"/>
    <w:rsid w:val="00B82CAE"/>
    <w:rsid w:val="00B82E41"/>
    <w:rsid w:val="00B82EB6"/>
    <w:rsid w:val="00B832E8"/>
    <w:rsid w:val="00B8359F"/>
    <w:rsid w:val="00B835F3"/>
    <w:rsid w:val="00B83CF1"/>
    <w:rsid w:val="00B83DA6"/>
    <w:rsid w:val="00B84672"/>
    <w:rsid w:val="00B84687"/>
    <w:rsid w:val="00B846F0"/>
    <w:rsid w:val="00B8475A"/>
    <w:rsid w:val="00B84BB3"/>
    <w:rsid w:val="00B84C58"/>
    <w:rsid w:val="00B85CC0"/>
    <w:rsid w:val="00B85D6F"/>
    <w:rsid w:val="00B862D7"/>
    <w:rsid w:val="00B86597"/>
    <w:rsid w:val="00B869D4"/>
    <w:rsid w:val="00B86D9B"/>
    <w:rsid w:val="00B870D2"/>
    <w:rsid w:val="00B8763A"/>
    <w:rsid w:val="00B87797"/>
    <w:rsid w:val="00B87883"/>
    <w:rsid w:val="00B87A30"/>
    <w:rsid w:val="00B87A3E"/>
    <w:rsid w:val="00B87C43"/>
    <w:rsid w:val="00B90613"/>
    <w:rsid w:val="00B9093A"/>
    <w:rsid w:val="00B91161"/>
    <w:rsid w:val="00B912D3"/>
    <w:rsid w:val="00B913FD"/>
    <w:rsid w:val="00B9178A"/>
    <w:rsid w:val="00B918D5"/>
    <w:rsid w:val="00B91E67"/>
    <w:rsid w:val="00B925D1"/>
    <w:rsid w:val="00B9285E"/>
    <w:rsid w:val="00B92D74"/>
    <w:rsid w:val="00B92FFF"/>
    <w:rsid w:val="00B93398"/>
    <w:rsid w:val="00B937B2"/>
    <w:rsid w:val="00B9397A"/>
    <w:rsid w:val="00B94042"/>
    <w:rsid w:val="00B942EF"/>
    <w:rsid w:val="00B95160"/>
    <w:rsid w:val="00B952AC"/>
    <w:rsid w:val="00B954D4"/>
    <w:rsid w:val="00B95932"/>
    <w:rsid w:val="00B95BF9"/>
    <w:rsid w:val="00B96009"/>
    <w:rsid w:val="00B964F7"/>
    <w:rsid w:val="00B96530"/>
    <w:rsid w:val="00B969B2"/>
    <w:rsid w:val="00B96AAE"/>
    <w:rsid w:val="00B96EB1"/>
    <w:rsid w:val="00B96FAD"/>
    <w:rsid w:val="00B9727D"/>
    <w:rsid w:val="00B972C9"/>
    <w:rsid w:val="00B97489"/>
    <w:rsid w:val="00B97785"/>
    <w:rsid w:val="00B97C2A"/>
    <w:rsid w:val="00BA032C"/>
    <w:rsid w:val="00BA0C73"/>
    <w:rsid w:val="00BA0DE5"/>
    <w:rsid w:val="00BA12FC"/>
    <w:rsid w:val="00BA1527"/>
    <w:rsid w:val="00BA180A"/>
    <w:rsid w:val="00BA1890"/>
    <w:rsid w:val="00BA1999"/>
    <w:rsid w:val="00BA1AE0"/>
    <w:rsid w:val="00BA2176"/>
    <w:rsid w:val="00BA222A"/>
    <w:rsid w:val="00BA2B15"/>
    <w:rsid w:val="00BA31EE"/>
    <w:rsid w:val="00BA3394"/>
    <w:rsid w:val="00BA3895"/>
    <w:rsid w:val="00BA3BA1"/>
    <w:rsid w:val="00BA3D8C"/>
    <w:rsid w:val="00BA4305"/>
    <w:rsid w:val="00BA482B"/>
    <w:rsid w:val="00BA49CC"/>
    <w:rsid w:val="00BA528A"/>
    <w:rsid w:val="00BA56A0"/>
    <w:rsid w:val="00BA5783"/>
    <w:rsid w:val="00BA607C"/>
    <w:rsid w:val="00BA6274"/>
    <w:rsid w:val="00BA6907"/>
    <w:rsid w:val="00BA696C"/>
    <w:rsid w:val="00BA69EC"/>
    <w:rsid w:val="00BA6AA0"/>
    <w:rsid w:val="00BA6C34"/>
    <w:rsid w:val="00BA7089"/>
    <w:rsid w:val="00BA756B"/>
    <w:rsid w:val="00BA7F48"/>
    <w:rsid w:val="00BB05D2"/>
    <w:rsid w:val="00BB0EA3"/>
    <w:rsid w:val="00BB111C"/>
    <w:rsid w:val="00BB1507"/>
    <w:rsid w:val="00BB1569"/>
    <w:rsid w:val="00BB1AFE"/>
    <w:rsid w:val="00BB2493"/>
    <w:rsid w:val="00BB25E1"/>
    <w:rsid w:val="00BB2A53"/>
    <w:rsid w:val="00BB2DBA"/>
    <w:rsid w:val="00BB3014"/>
    <w:rsid w:val="00BB33E4"/>
    <w:rsid w:val="00BB3578"/>
    <w:rsid w:val="00BB3BA4"/>
    <w:rsid w:val="00BB3BBD"/>
    <w:rsid w:val="00BB3FAC"/>
    <w:rsid w:val="00BB4360"/>
    <w:rsid w:val="00BB44E3"/>
    <w:rsid w:val="00BB4729"/>
    <w:rsid w:val="00BB4A93"/>
    <w:rsid w:val="00BB4C01"/>
    <w:rsid w:val="00BB4C13"/>
    <w:rsid w:val="00BB4DE9"/>
    <w:rsid w:val="00BB4EC9"/>
    <w:rsid w:val="00BB5B20"/>
    <w:rsid w:val="00BB5B43"/>
    <w:rsid w:val="00BB5CF1"/>
    <w:rsid w:val="00BB6165"/>
    <w:rsid w:val="00BB64DD"/>
    <w:rsid w:val="00BB64E8"/>
    <w:rsid w:val="00BB6780"/>
    <w:rsid w:val="00BB6AC1"/>
    <w:rsid w:val="00BB718D"/>
    <w:rsid w:val="00BB768C"/>
    <w:rsid w:val="00BB798B"/>
    <w:rsid w:val="00BB79B5"/>
    <w:rsid w:val="00BC006A"/>
    <w:rsid w:val="00BC0137"/>
    <w:rsid w:val="00BC08E4"/>
    <w:rsid w:val="00BC090A"/>
    <w:rsid w:val="00BC0CDA"/>
    <w:rsid w:val="00BC1492"/>
    <w:rsid w:val="00BC159F"/>
    <w:rsid w:val="00BC1AA9"/>
    <w:rsid w:val="00BC1CF7"/>
    <w:rsid w:val="00BC248A"/>
    <w:rsid w:val="00BC2D67"/>
    <w:rsid w:val="00BC3710"/>
    <w:rsid w:val="00BC3CF3"/>
    <w:rsid w:val="00BC4116"/>
    <w:rsid w:val="00BC48C7"/>
    <w:rsid w:val="00BC49DD"/>
    <w:rsid w:val="00BC4BFE"/>
    <w:rsid w:val="00BC4F2E"/>
    <w:rsid w:val="00BC5B32"/>
    <w:rsid w:val="00BC5D43"/>
    <w:rsid w:val="00BC5EBA"/>
    <w:rsid w:val="00BC785D"/>
    <w:rsid w:val="00BC7C56"/>
    <w:rsid w:val="00BC7EA4"/>
    <w:rsid w:val="00BD0062"/>
    <w:rsid w:val="00BD0A56"/>
    <w:rsid w:val="00BD0A8C"/>
    <w:rsid w:val="00BD0ECA"/>
    <w:rsid w:val="00BD1152"/>
    <w:rsid w:val="00BD124F"/>
    <w:rsid w:val="00BD13C8"/>
    <w:rsid w:val="00BD1AB1"/>
    <w:rsid w:val="00BD1B39"/>
    <w:rsid w:val="00BD1FF6"/>
    <w:rsid w:val="00BD27D2"/>
    <w:rsid w:val="00BD2896"/>
    <w:rsid w:val="00BD2FB0"/>
    <w:rsid w:val="00BD302C"/>
    <w:rsid w:val="00BD359D"/>
    <w:rsid w:val="00BD3878"/>
    <w:rsid w:val="00BD3FA6"/>
    <w:rsid w:val="00BD4089"/>
    <w:rsid w:val="00BD428E"/>
    <w:rsid w:val="00BD4454"/>
    <w:rsid w:val="00BD4679"/>
    <w:rsid w:val="00BD4742"/>
    <w:rsid w:val="00BD4853"/>
    <w:rsid w:val="00BD58C8"/>
    <w:rsid w:val="00BD5D95"/>
    <w:rsid w:val="00BD5DDF"/>
    <w:rsid w:val="00BD6913"/>
    <w:rsid w:val="00BD6997"/>
    <w:rsid w:val="00BD6E1E"/>
    <w:rsid w:val="00BD6EBC"/>
    <w:rsid w:val="00BD7591"/>
    <w:rsid w:val="00BD7641"/>
    <w:rsid w:val="00BD789F"/>
    <w:rsid w:val="00BD7EA4"/>
    <w:rsid w:val="00BE010C"/>
    <w:rsid w:val="00BE0684"/>
    <w:rsid w:val="00BE0BCB"/>
    <w:rsid w:val="00BE0DFF"/>
    <w:rsid w:val="00BE0FA0"/>
    <w:rsid w:val="00BE0FE0"/>
    <w:rsid w:val="00BE16DE"/>
    <w:rsid w:val="00BE16F5"/>
    <w:rsid w:val="00BE1933"/>
    <w:rsid w:val="00BE21FD"/>
    <w:rsid w:val="00BE24A7"/>
    <w:rsid w:val="00BE2870"/>
    <w:rsid w:val="00BE2BF3"/>
    <w:rsid w:val="00BE308C"/>
    <w:rsid w:val="00BE3138"/>
    <w:rsid w:val="00BE351C"/>
    <w:rsid w:val="00BE3997"/>
    <w:rsid w:val="00BE3B24"/>
    <w:rsid w:val="00BE3E38"/>
    <w:rsid w:val="00BE3FD7"/>
    <w:rsid w:val="00BE42B0"/>
    <w:rsid w:val="00BE44F7"/>
    <w:rsid w:val="00BE47D1"/>
    <w:rsid w:val="00BE4DD3"/>
    <w:rsid w:val="00BE4F69"/>
    <w:rsid w:val="00BE51E5"/>
    <w:rsid w:val="00BE5398"/>
    <w:rsid w:val="00BE5450"/>
    <w:rsid w:val="00BE55BC"/>
    <w:rsid w:val="00BE5C70"/>
    <w:rsid w:val="00BE5D31"/>
    <w:rsid w:val="00BE5DCF"/>
    <w:rsid w:val="00BE5E18"/>
    <w:rsid w:val="00BE66A4"/>
    <w:rsid w:val="00BE687D"/>
    <w:rsid w:val="00BE6A11"/>
    <w:rsid w:val="00BE6A41"/>
    <w:rsid w:val="00BE6B07"/>
    <w:rsid w:val="00BE6E33"/>
    <w:rsid w:val="00BF0744"/>
    <w:rsid w:val="00BF09CF"/>
    <w:rsid w:val="00BF0B36"/>
    <w:rsid w:val="00BF0C95"/>
    <w:rsid w:val="00BF0D8F"/>
    <w:rsid w:val="00BF0EF3"/>
    <w:rsid w:val="00BF14E9"/>
    <w:rsid w:val="00BF17E9"/>
    <w:rsid w:val="00BF193C"/>
    <w:rsid w:val="00BF20DF"/>
    <w:rsid w:val="00BF2706"/>
    <w:rsid w:val="00BF2A0A"/>
    <w:rsid w:val="00BF2AFC"/>
    <w:rsid w:val="00BF394A"/>
    <w:rsid w:val="00BF3C14"/>
    <w:rsid w:val="00BF3DBD"/>
    <w:rsid w:val="00BF4ACE"/>
    <w:rsid w:val="00BF5414"/>
    <w:rsid w:val="00BF546E"/>
    <w:rsid w:val="00BF5778"/>
    <w:rsid w:val="00BF5FAF"/>
    <w:rsid w:val="00BF5FD9"/>
    <w:rsid w:val="00BF60F0"/>
    <w:rsid w:val="00BF611B"/>
    <w:rsid w:val="00BF62D8"/>
    <w:rsid w:val="00BF643E"/>
    <w:rsid w:val="00BF6C25"/>
    <w:rsid w:val="00BF77E7"/>
    <w:rsid w:val="00BF7B30"/>
    <w:rsid w:val="00C00188"/>
    <w:rsid w:val="00C00213"/>
    <w:rsid w:val="00C0060D"/>
    <w:rsid w:val="00C009CF"/>
    <w:rsid w:val="00C00FC4"/>
    <w:rsid w:val="00C01153"/>
    <w:rsid w:val="00C0190B"/>
    <w:rsid w:val="00C01B78"/>
    <w:rsid w:val="00C01ECA"/>
    <w:rsid w:val="00C020AD"/>
    <w:rsid w:val="00C04234"/>
    <w:rsid w:val="00C0466D"/>
    <w:rsid w:val="00C04832"/>
    <w:rsid w:val="00C0489E"/>
    <w:rsid w:val="00C04C03"/>
    <w:rsid w:val="00C04C39"/>
    <w:rsid w:val="00C0514C"/>
    <w:rsid w:val="00C0567B"/>
    <w:rsid w:val="00C05968"/>
    <w:rsid w:val="00C059BA"/>
    <w:rsid w:val="00C059E4"/>
    <w:rsid w:val="00C05F1F"/>
    <w:rsid w:val="00C0749A"/>
    <w:rsid w:val="00C07571"/>
    <w:rsid w:val="00C07E29"/>
    <w:rsid w:val="00C07FCA"/>
    <w:rsid w:val="00C10126"/>
    <w:rsid w:val="00C10138"/>
    <w:rsid w:val="00C10193"/>
    <w:rsid w:val="00C101E6"/>
    <w:rsid w:val="00C10594"/>
    <w:rsid w:val="00C106AB"/>
    <w:rsid w:val="00C10A76"/>
    <w:rsid w:val="00C10B4A"/>
    <w:rsid w:val="00C10B9C"/>
    <w:rsid w:val="00C10C16"/>
    <w:rsid w:val="00C10CB5"/>
    <w:rsid w:val="00C10D26"/>
    <w:rsid w:val="00C1163C"/>
    <w:rsid w:val="00C11B57"/>
    <w:rsid w:val="00C12089"/>
    <w:rsid w:val="00C1210D"/>
    <w:rsid w:val="00C1250D"/>
    <w:rsid w:val="00C128D9"/>
    <w:rsid w:val="00C12969"/>
    <w:rsid w:val="00C1358F"/>
    <w:rsid w:val="00C13AE6"/>
    <w:rsid w:val="00C13BD1"/>
    <w:rsid w:val="00C13D3D"/>
    <w:rsid w:val="00C144BE"/>
    <w:rsid w:val="00C14675"/>
    <w:rsid w:val="00C15420"/>
    <w:rsid w:val="00C15B19"/>
    <w:rsid w:val="00C15B6B"/>
    <w:rsid w:val="00C15C8A"/>
    <w:rsid w:val="00C1617C"/>
    <w:rsid w:val="00C163ED"/>
    <w:rsid w:val="00C1656A"/>
    <w:rsid w:val="00C16965"/>
    <w:rsid w:val="00C16996"/>
    <w:rsid w:val="00C1780B"/>
    <w:rsid w:val="00C20A51"/>
    <w:rsid w:val="00C212DA"/>
    <w:rsid w:val="00C21306"/>
    <w:rsid w:val="00C2158B"/>
    <w:rsid w:val="00C21633"/>
    <w:rsid w:val="00C2211C"/>
    <w:rsid w:val="00C225D7"/>
    <w:rsid w:val="00C22A9F"/>
    <w:rsid w:val="00C2307D"/>
    <w:rsid w:val="00C23495"/>
    <w:rsid w:val="00C23BB8"/>
    <w:rsid w:val="00C255DD"/>
    <w:rsid w:val="00C25A5B"/>
    <w:rsid w:val="00C25CA4"/>
    <w:rsid w:val="00C25D54"/>
    <w:rsid w:val="00C25D94"/>
    <w:rsid w:val="00C265FD"/>
    <w:rsid w:val="00C2664F"/>
    <w:rsid w:val="00C2679B"/>
    <w:rsid w:val="00C26FB0"/>
    <w:rsid w:val="00C2716E"/>
    <w:rsid w:val="00C2749B"/>
    <w:rsid w:val="00C2791C"/>
    <w:rsid w:val="00C30119"/>
    <w:rsid w:val="00C30160"/>
    <w:rsid w:val="00C306AB"/>
    <w:rsid w:val="00C30774"/>
    <w:rsid w:val="00C30D53"/>
    <w:rsid w:val="00C3123B"/>
    <w:rsid w:val="00C31329"/>
    <w:rsid w:val="00C31395"/>
    <w:rsid w:val="00C315B9"/>
    <w:rsid w:val="00C318B0"/>
    <w:rsid w:val="00C31954"/>
    <w:rsid w:val="00C31A20"/>
    <w:rsid w:val="00C31AA8"/>
    <w:rsid w:val="00C31E9A"/>
    <w:rsid w:val="00C31F42"/>
    <w:rsid w:val="00C325BE"/>
    <w:rsid w:val="00C327D3"/>
    <w:rsid w:val="00C328A9"/>
    <w:rsid w:val="00C328C0"/>
    <w:rsid w:val="00C3291F"/>
    <w:rsid w:val="00C3333B"/>
    <w:rsid w:val="00C3333D"/>
    <w:rsid w:val="00C336E8"/>
    <w:rsid w:val="00C338E8"/>
    <w:rsid w:val="00C33D2D"/>
    <w:rsid w:val="00C3415B"/>
    <w:rsid w:val="00C342F1"/>
    <w:rsid w:val="00C34A47"/>
    <w:rsid w:val="00C34ACE"/>
    <w:rsid w:val="00C3546F"/>
    <w:rsid w:val="00C3560C"/>
    <w:rsid w:val="00C35839"/>
    <w:rsid w:val="00C35A72"/>
    <w:rsid w:val="00C35FAF"/>
    <w:rsid w:val="00C3613D"/>
    <w:rsid w:val="00C3625A"/>
    <w:rsid w:val="00C36A7A"/>
    <w:rsid w:val="00C36B37"/>
    <w:rsid w:val="00C36D0A"/>
    <w:rsid w:val="00C36F70"/>
    <w:rsid w:val="00C37085"/>
    <w:rsid w:val="00C37281"/>
    <w:rsid w:val="00C37C96"/>
    <w:rsid w:val="00C4035A"/>
    <w:rsid w:val="00C40788"/>
    <w:rsid w:val="00C41973"/>
    <w:rsid w:val="00C41A5D"/>
    <w:rsid w:val="00C4250D"/>
    <w:rsid w:val="00C42BC9"/>
    <w:rsid w:val="00C42EE5"/>
    <w:rsid w:val="00C42F3E"/>
    <w:rsid w:val="00C4336A"/>
    <w:rsid w:val="00C43DE5"/>
    <w:rsid w:val="00C449B1"/>
    <w:rsid w:val="00C44BB8"/>
    <w:rsid w:val="00C44C8A"/>
    <w:rsid w:val="00C4515A"/>
    <w:rsid w:val="00C45D46"/>
    <w:rsid w:val="00C463BB"/>
    <w:rsid w:val="00C46785"/>
    <w:rsid w:val="00C46B9A"/>
    <w:rsid w:val="00C47255"/>
    <w:rsid w:val="00C472B6"/>
    <w:rsid w:val="00C4732A"/>
    <w:rsid w:val="00C4733A"/>
    <w:rsid w:val="00C47D4D"/>
    <w:rsid w:val="00C47DD7"/>
    <w:rsid w:val="00C47F38"/>
    <w:rsid w:val="00C503AB"/>
    <w:rsid w:val="00C50512"/>
    <w:rsid w:val="00C507F9"/>
    <w:rsid w:val="00C5218A"/>
    <w:rsid w:val="00C52285"/>
    <w:rsid w:val="00C522CB"/>
    <w:rsid w:val="00C522DA"/>
    <w:rsid w:val="00C522FF"/>
    <w:rsid w:val="00C52434"/>
    <w:rsid w:val="00C527B6"/>
    <w:rsid w:val="00C527DA"/>
    <w:rsid w:val="00C52B62"/>
    <w:rsid w:val="00C52BF7"/>
    <w:rsid w:val="00C52D22"/>
    <w:rsid w:val="00C52D31"/>
    <w:rsid w:val="00C531B4"/>
    <w:rsid w:val="00C53463"/>
    <w:rsid w:val="00C53FC1"/>
    <w:rsid w:val="00C549A4"/>
    <w:rsid w:val="00C549D5"/>
    <w:rsid w:val="00C55087"/>
    <w:rsid w:val="00C55657"/>
    <w:rsid w:val="00C55D9B"/>
    <w:rsid w:val="00C56295"/>
    <w:rsid w:val="00C5668A"/>
    <w:rsid w:val="00C568DB"/>
    <w:rsid w:val="00C56D5C"/>
    <w:rsid w:val="00C56E30"/>
    <w:rsid w:val="00C57312"/>
    <w:rsid w:val="00C57938"/>
    <w:rsid w:val="00C57C88"/>
    <w:rsid w:val="00C6085E"/>
    <w:rsid w:val="00C60CCA"/>
    <w:rsid w:val="00C6113F"/>
    <w:rsid w:val="00C61829"/>
    <w:rsid w:val="00C61DD9"/>
    <w:rsid w:val="00C61F89"/>
    <w:rsid w:val="00C626E0"/>
    <w:rsid w:val="00C628C0"/>
    <w:rsid w:val="00C629E6"/>
    <w:rsid w:val="00C6418E"/>
    <w:rsid w:val="00C642BA"/>
    <w:rsid w:val="00C643FD"/>
    <w:rsid w:val="00C647A6"/>
    <w:rsid w:val="00C647B6"/>
    <w:rsid w:val="00C64CAD"/>
    <w:rsid w:val="00C65104"/>
    <w:rsid w:val="00C658FB"/>
    <w:rsid w:val="00C65A83"/>
    <w:rsid w:val="00C65B06"/>
    <w:rsid w:val="00C65C80"/>
    <w:rsid w:val="00C65EE0"/>
    <w:rsid w:val="00C66473"/>
    <w:rsid w:val="00C6682E"/>
    <w:rsid w:val="00C668C8"/>
    <w:rsid w:val="00C66CFE"/>
    <w:rsid w:val="00C66E4C"/>
    <w:rsid w:val="00C67303"/>
    <w:rsid w:val="00C6744F"/>
    <w:rsid w:val="00C6759D"/>
    <w:rsid w:val="00C6776C"/>
    <w:rsid w:val="00C67806"/>
    <w:rsid w:val="00C7030C"/>
    <w:rsid w:val="00C7067B"/>
    <w:rsid w:val="00C708A6"/>
    <w:rsid w:val="00C709DC"/>
    <w:rsid w:val="00C71150"/>
    <w:rsid w:val="00C712D5"/>
    <w:rsid w:val="00C713FC"/>
    <w:rsid w:val="00C7145B"/>
    <w:rsid w:val="00C71534"/>
    <w:rsid w:val="00C7190E"/>
    <w:rsid w:val="00C71CBD"/>
    <w:rsid w:val="00C71DB0"/>
    <w:rsid w:val="00C72236"/>
    <w:rsid w:val="00C72530"/>
    <w:rsid w:val="00C726D3"/>
    <w:rsid w:val="00C727AB"/>
    <w:rsid w:val="00C72CE5"/>
    <w:rsid w:val="00C73946"/>
    <w:rsid w:val="00C73978"/>
    <w:rsid w:val="00C73B3C"/>
    <w:rsid w:val="00C73D70"/>
    <w:rsid w:val="00C74150"/>
    <w:rsid w:val="00C747F1"/>
    <w:rsid w:val="00C7494E"/>
    <w:rsid w:val="00C74C33"/>
    <w:rsid w:val="00C754EF"/>
    <w:rsid w:val="00C75A56"/>
    <w:rsid w:val="00C75BD8"/>
    <w:rsid w:val="00C75CCC"/>
    <w:rsid w:val="00C75CF4"/>
    <w:rsid w:val="00C7604B"/>
    <w:rsid w:val="00C762CB"/>
    <w:rsid w:val="00C7654F"/>
    <w:rsid w:val="00C765C5"/>
    <w:rsid w:val="00C76B9A"/>
    <w:rsid w:val="00C76FD3"/>
    <w:rsid w:val="00C77394"/>
    <w:rsid w:val="00C77F56"/>
    <w:rsid w:val="00C77FCA"/>
    <w:rsid w:val="00C8000B"/>
    <w:rsid w:val="00C800D4"/>
    <w:rsid w:val="00C80497"/>
    <w:rsid w:val="00C8052B"/>
    <w:rsid w:val="00C806DF"/>
    <w:rsid w:val="00C808F2"/>
    <w:rsid w:val="00C80A2E"/>
    <w:rsid w:val="00C80B72"/>
    <w:rsid w:val="00C80C28"/>
    <w:rsid w:val="00C811E9"/>
    <w:rsid w:val="00C81591"/>
    <w:rsid w:val="00C81593"/>
    <w:rsid w:val="00C816E9"/>
    <w:rsid w:val="00C82029"/>
    <w:rsid w:val="00C8212E"/>
    <w:rsid w:val="00C82686"/>
    <w:rsid w:val="00C82CDB"/>
    <w:rsid w:val="00C82F99"/>
    <w:rsid w:val="00C836EC"/>
    <w:rsid w:val="00C83A4D"/>
    <w:rsid w:val="00C83FC4"/>
    <w:rsid w:val="00C841D7"/>
    <w:rsid w:val="00C8450B"/>
    <w:rsid w:val="00C845F1"/>
    <w:rsid w:val="00C84800"/>
    <w:rsid w:val="00C8484C"/>
    <w:rsid w:val="00C848A2"/>
    <w:rsid w:val="00C84B53"/>
    <w:rsid w:val="00C84D57"/>
    <w:rsid w:val="00C84FAC"/>
    <w:rsid w:val="00C85127"/>
    <w:rsid w:val="00C85488"/>
    <w:rsid w:val="00C85B43"/>
    <w:rsid w:val="00C85EB4"/>
    <w:rsid w:val="00C863B7"/>
    <w:rsid w:val="00C867FE"/>
    <w:rsid w:val="00C86B7A"/>
    <w:rsid w:val="00C86CA5"/>
    <w:rsid w:val="00C871F2"/>
    <w:rsid w:val="00C87417"/>
    <w:rsid w:val="00C8767A"/>
    <w:rsid w:val="00C8785A"/>
    <w:rsid w:val="00C879B6"/>
    <w:rsid w:val="00C87B78"/>
    <w:rsid w:val="00C87F43"/>
    <w:rsid w:val="00C90077"/>
    <w:rsid w:val="00C90180"/>
    <w:rsid w:val="00C90542"/>
    <w:rsid w:val="00C905A2"/>
    <w:rsid w:val="00C90B70"/>
    <w:rsid w:val="00C91189"/>
    <w:rsid w:val="00C9134E"/>
    <w:rsid w:val="00C914A8"/>
    <w:rsid w:val="00C91725"/>
    <w:rsid w:val="00C93130"/>
    <w:rsid w:val="00C93183"/>
    <w:rsid w:val="00C931EF"/>
    <w:rsid w:val="00C935FA"/>
    <w:rsid w:val="00C93CD3"/>
    <w:rsid w:val="00C93FE9"/>
    <w:rsid w:val="00C9409D"/>
    <w:rsid w:val="00C9462C"/>
    <w:rsid w:val="00C948ED"/>
    <w:rsid w:val="00C94940"/>
    <w:rsid w:val="00C949A2"/>
    <w:rsid w:val="00C94D62"/>
    <w:rsid w:val="00C94D64"/>
    <w:rsid w:val="00C94EDA"/>
    <w:rsid w:val="00C953D5"/>
    <w:rsid w:val="00C953E8"/>
    <w:rsid w:val="00C95511"/>
    <w:rsid w:val="00C957B7"/>
    <w:rsid w:val="00C962BC"/>
    <w:rsid w:val="00C9656F"/>
    <w:rsid w:val="00C96599"/>
    <w:rsid w:val="00C9683A"/>
    <w:rsid w:val="00C969BB"/>
    <w:rsid w:val="00C97177"/>
    <w:rsid w:val="00C979B5"/>
    <w:rsid w:val="00CA01F1"/>
    <w:rsid w:val="00CA11BE"/>
    <w:rsid w:val="00CA194C"/>
    <w:rsid w:val="00CA1A2D"/>
    <w:rsid w:val="00CA2220"/>
    <w:rsid w:val="00CA2383"/>
    <w:rsid w:val="00CA28F1"/>
    <w:rsid w:val="00CA3007"/>
    <w:rsid w:val="00CA319F"/>
    <w:rsid w:val="00CA38A1"/>
    <w:rsid w:val="00CA38D8"/>
    <w:rsid w:val="00CA4727"/>
    <w:rsid w:val="00CA49BB"/>
    <w:rsid w:val="00CA4CC3"/>
    <w:rsid w:val="00CA5F31"/>
    <w:rsid w:val="00CA6AB8"/>
    <w:rsid w:val="00CA6F77"/>
    <w:rsid w:val="00CA794B"/>
    <w:rsid w:val="00CA7A43"/>
    <w:rsid w:val="00CA7F21"/>
    <w:rsid w:val="00CA7F4E"/>
    <w:rsid w:val="00CB01F9"/>
    <w:rsid w:val="00CB0674"/>
    <w:rsid w:val="00CB08D0"/>
    <w:rsid w:val="00CB0A0D"/>
    <w:rsid w:val="00CB0DC6"/>
    <w:rsid w:val="00CB0E14"/>
    <w:rsid w:val="00CB1897"/>
    <w:rsid w:val="00CB191F"/>
    <w:rsid w:val="00CB1F1A"/>
    <w:rsid w:val="00CB21DF"/>
    <w:rsid w:val="00CB227E"/>
    <w:rsid w:val="00CB23A9"/>
    <w:rsid w:val="00CB23AD"/>
    <w:rsid w:val="00CB264B"/>
    <w:rsid w:val="00CB27CD"/>
    <w:rsid w:val="00CB283F"/>
    <w:rsid w:val="00CB2DD4"/>
    <w:rsid w:val="00CB2F13"/>
    <w:rsid w:val="00CB2F2B"/>
    <w:rsid w:val="00CB2FA0"/>
    <w:rsid w:val="00CB30C8"/>
    <w:rsid w:val="00CB3386"/>
    <w:rsid w:val="00CB33F2"/>
    <w:rsid w:val="00CB3594"/>
    <w:rsid w:val="00CB388E"/>
    <w:rsid w:val="00CB3F8B"/>
    <w:rsid w:val="00CB4231"/>
    <w:rsid w:val="00CB4801"/>
    <w:rsid w:val="00CB482C"/>
    <w:rsid w:val="00CB4FD1"/>
    <w:rsid w:val="00CB53A3"/>
    <w:rsid w:val="00CB54C4"/>
    <w:rsid w:val="00CB5CD9"/>
    <w:rsid w:val="00CB6136"/>
    <w:rsid w:val="00CB61B8"/>
    <w:rsid w:val="00CB65CB"/>
    <w:rsid w:val="00CB6B5C"/>
    <w:rsid w:val="00CB72E4"/>
    <w:rsid w:val="00CB7A2C"/>
    <w:rsid w:val="00CC0BE1"/>
    <w:rsid w:val="00CC0D63"/>
    <w:rsid w:val="00CC0E12"/>
    <w:rsid w:val="00CC1732"/>
    <w:rsid w:val="00CC1A26"/>
    <w:rsid w:val="00CC2450"/>
    <w:rsid w:val="00CC2529"/>
    <w:rsid w:val="00CC25BD"/>
    <w:rsid w:val="00CC27B5"/>
    <w:rsid w:val="00CC2C73"/>
    <w:rsid w:val="00CC2CFD"/>
    <w:rsid w:val="00CC3BF5"/>
    <w:rsid w:val="00CC3F77"/>
    <w:rsid w:val="00CC41DE"/>
    <w:rsid w:val="00CC43EF"/>
    <w:rsid w:val="00CC4517"/>
    <w:rsid w:val="00CC46AB"/>
    <w:rsid w:val="00CC4808"/>
    <w:rsid w:val="00CC4B5F"/>
    <w:rsid w:val="00CC4BE2"/>
    <w:rsid w:val="00CC4E50"/>
    <w:rsid w:val="00CC4E61"/>
    <w:rsid w:val="00CC51CC"/>
    <w:rsid w:val="00CC5340"/>
    <w:rsid w:val="00CC56C0"/>
    <w:rsid w:val="00CC6111"/>
    <w:rsid w:val="00CC675B"/>
    <w:rsid w:val="00CC68D9"/>
    <w:rsid w:val="00CC6940"/>
    <w:rsid w:val="00CC712B"/>
    <w:rsid w:val="00CC75A4"/>
    <w:rsid w:val="00CC77CE"/>
    <w:rsid w:val="00CC7926"/>
    <w:rsid w:val="00CD0E03"/>
    <w:rsid w:val="00CD143E"/>
    <w:rsid w:val="00CD1468"/>
    <w:rsid w:val="00CD1FAD"/>
    <w:rsid w:val="00CD217F"/>
    <w:rsid w:val="00CD24C5"/>
    <w:rsid w:val="00CD2784"/>
    <w:rsid w:val="00CD3582"/>
    <w:rsid w:val="00CD3685"/>
    <w:rsid w:val="00CD374E"/>
    <w:rsid w:val="00CD3BC8"/>
    <w:rsid w:val="00CD3DA7"/>
    <w:rsid w:val="00CD425F"/>
    <w:rsid w:val="00CD544A"/>
    <w:rsid w:val="00CD6117"/>
    <w:rsid w:val="00CD6176"/>
    <w:rsid w:val="00CD6887"/>
    <w:rsid w:val="00CD6B13"/>
    <w:rsid w:val="00CD6B99"/>
    <w:rsid w:val="00CD74C4"/>
    <w:rsid w:val="00CD78E5"/>
    <w:rsid w:val="00CD7C78"/>
    <w:rsid w:val="00CD7E5C"/>
    <w:rsid w:val="00CE0669"/>
    <w:rsid w:val="00CE0B6A"/>
    <w:rsid w:val="00CE10C7"/>
    <w:rsid w:val="00CE12A5"/>
    <w:rsid w:val="00CE13A6"/>
    <w:rsid w:val="00CE13EF"/>
    <w:rsid w:val="00CE1853"/>
    <w:rsid w:val="00CE1B00"/>
    <w:rsid w:val="00CE1BC5"/>
    <w:rsid w:val="00CE1D9F"/>
    <w:rsid w:val="00CE1F7B"/>
    <w:rsid w:val="00CE1FC4"/>
    <w:rsid w:val="00CE2CEC"/>
    <w:rsid w:val="00CE3A29"/>
    <w:rsid w:val="00CE3B4E"/>
    <w:rsid w:val="00CE3B86"/>
    <w:rsid w:val="00CE4716"/>
    <w:rsid w:val="00CE4888"/>
    <w:rsid w:val="00CE4B95"/>
    <w:rsid w:val="00CE4C8F"/>
    <w:rsid w:val="00CE4D08"/>
    <w:rsid w:val="00CE5052"/>
    <w:rsid w:val="00CE5239"/>
    <w:rsid w:val="00CE56ED"/>
    <w:rsid w:val="00CE57A0"/>
    <w:rsid w:val="00CE6339"/>
    <w:rsid w:val="00CE6B0A"/>
    <w:rsid w:val="00CE6C4B"/>
    <w:rsid w:val="00CE71DE"/>
    <w:rsid w:val="00CE72DF"/>
    <w:rsid w:val="00CE7764"/>
    <w:rsid w:val="00CE7CD5"/>
    <w:rsid w:val="00CE7D6A"/>
    <w:rsid w:val="00CF0080"/>
    <w:rsid w:val="00CF0631"/>
    <w:rsid w:val="00CF0A7C"/>
    <w:rsid w:val="00CF188D"/>
    <w:rsid w:val="00CF1999"/>
    <w:rsid w:val="00CF1FA7"/>
    <w:rsid w:val="00CF21D6"/>
    <w:rsid w:val="00CF2545"/>
    <w:rsid w:val="00CF2B08"/>
    <w:rsid w:val="00CF2E66"/>
    <w:rsid w:val="00CF38B2"/>
    <w:rsid w:val="00CF39E7"/>
    <w:rsid w:val="00CF3C16"/>
    <w:rsid w:val="00CF3E66"/>
    <w:rsid w:val="00CF3FF3"/>
    <w:rsid w:val="00CF427B"/>
    <w:rsid w:val="00CF4692"/>
    <w:rsid w:val="00CF4EF6"/>
    <w:rsid w:val="00CF5288"/>
    <w:rsid w:val="00CF5341"/>
    <w:rsid w:val="00CF5766"/>
    <w:rsid w:val="00CF58F8"/>
    <w:rsid w:val="00CF5CF4"/>
    <w:rsid w:val="00CF66FF"/>
    <w:rsid w:val="00CF6AE2"/>
    <w:rsid w:val="00CF70DA"/>
    <w:rsid w:val="00CF7905"/>
    <w:rsid w:val="00CF7BB9"/>
    <w:rsid w:val="00CF7F50"/>
    <w:rsid w:val="00D00500"/>
    <w:rsid w:val="00D0076E"/>
    <w:rsid w:val="00D00FA1"/>
    <w:rsid w:val="00D01961"/>
    <w:rsid w:val="00D01F9B"/>
    <w:rsid w:val="00D02684"/>
    <w:rsid w:val="00D02966"/>
    <w:rsid w:val="00D032A4"/>
    <w:rsid w:val="00D03E57"/>
    <w:rsid w:val="00D03E6C"/>
    <w:rsid w:val="00D04092"/>
    <w:rsid w:val="00D04160"/>
    <w:rsid w:val="00D04285"/>
    <w:rsid w:val="00D04A80"/>
    <w:rsid w:val="00D04D18"/>
    <w:rsid w:val="00D05102"/>
    <w:rsid w:val="00D0552F"/>
    <w:rsid w:val="00D060BD"/>
    <w:rsid w:val="00D068E2"/>
    <w:rsid w:val="00D0760A"/>
    <w:rsid w:val="00D07757"/>
    <w:rsid w:val="00D0778D"/>
    <w:rsid w:val="00D07846"/>
    <w:rsid w:val="00D107C1"/>
    <w:rsid w:val="00D10834"/>
    <w:rsid w:val="00D109FF"/>
    <w:rsid w:val="00D10BDB"/>
    <w:rsid w:val="00D10CC8"/>
    <w:rsid w:val="00D10D38"/>
    <w:rsid w:val="00D110B1"/>
    <w:rsid w:val="00D113D8"/>
    <w:rsid w:val="00D117B3"/>
    <w:rsid w:val="00D123E4"/>
    <w:rsid w:val="00D12599"/>
    <w:rsid w:val="00D12A0C"/>
    <w:rsid w:val="00D12C74"/>
    <w:rsid w:val="00D13CA0"/>
    <w:rsid w:val="00D13D7D"/>
    <w:rsid w:val="00D13E85"/>
    <w:rsid w:val="00D13FED"/>
    <w:rsid w:val="00D14856"/>
    <w:rsid w:val="00D148DB"/>
    <w:rsid w:val="00D14C61"/>
    <w:rsid w:val="00D14CAE"/>
    <w:rsid w:val="00D1545B"/>
    <w:rsid w:val="00D155E2"/>
    <w:rsid w:val="00D15A02"/>
    <w:rsid w:val="00D1615B"/>
    <w:rsid w:val="00D164D6"/>
    <w:rsid w:val="00D16BE3"/>
    <w:rsid w:val="00D16F65"/>
    <w:rsid w:val="00D170EF"/>
    <w:rsid w:val="00D17103"/>
    <w:rsid w:val="00D17156"/>
    <w:rsid w:val="00D17219"/>
    <w:rsid w:val="00D175A9"/>
    <w:rsid w:val="00D17702"/>
    <w:rsid w:val="00D17C32"/>
    <w:rsid w:val="00D17E82"/>
    <w:rsid w:val="00D20112"/>
    <w:rsid w:val="00D203C8"/>
    <w:rsid w:val="00D20680"/>
    <w:rsid w:val="00D20AFE"/>
    <w:rsid w:val="00D20FF6"/>
    <w:rsid w:val="00D2139F"/>
    <w:rsid w:val="00D21EFC"/>
    <w:rsid w:val="00D21FBD"/>
    <w:rsid w:val="00D227B5"/>
    <w:rsid w:val="00D2308A"/>
    <w:rsid w:val="00D23582"/>
    <w:rsid w:val="00D24102"/>
    <w:rsid w:val="00D24ABE"/>
    <w:rsid w:val="00D25857"/>
    <w:rsid w:val="00D26D40"/>
    <w:rsid w:val="00D27605"/>
    <w:rsid w:val="00D27F09"/>
    <w:rsid w:val="00D30D42"/>
    <w:rsid w:val="00D30ED0"/>
    <w:rsid w:val="00D31027"/>
    <w:rsid w:val="00D31806"/>
    <w:rsid w:val="00D31979"/>
    <w:rsid w:val="00D31D04"/>
    <w:rsid w:val="00D32133"/>
    <w:rsid w:val="00D32139"/>
    <w:rsid w:val="00D323FD"/>
    <w:rsid w:val="00D327F2"/>
    <w:rsid w:val="00D33097"/>
    <w:rsid w:val="00D331A4"/>
    <w:rsid w:val="00D33764"/>
    <w:rsid w:val="00D33860"/>
    <w:rsid w:val="00D34465"/>
    <w:rsid w:val="00D34580"/>
    <w:rsid w:val="00D346E2"/>
    <w:rsid w:val="00D34AB8"/>
    <w:rsid w:val="00D34E1D"/>
    <w:rsid w:val="00D34F08"/>
    <w:rsid w:val="00D35291"/>
    <w:rsid w:val="00D35A18"/>
    <w:rsid w:val="00D35D45"/>
    <w:rsid w:val="00D36389"/>
    <w:rsid w:val="00D36C64"/>
    <w:rsid w:val="00D36C78"/>
    <w:rsid w:val="00D36CE3"/>
    <w:rsid w:val="00D371AC"/>
    <w:rsid w:val="00D37355"/>
    <w:rsid w:val="00D377A2"/>
    <w:rsid w:val="00D37A2F"/>
    <w:rsid w:val="00D37D90"/>
    <w:rsid w:val="00D4034C"/>
    <w:rsid w:val="00D4040E"/>
    <w:rsid w:val="00D405DD"/>
    <w:rsid w:val="00D40635"/>
    <w:rsid w:val="00D40725"/>
    <w:rsid w:val="00D4078C"/>
    <w:rsid w:val="00D40E35"/>
    <w:rsid w:val="00D41FDB"/>
    <w:rsid w:val="00D420C6"/>
    <w:rsid w:val="00D42C10"/>
    <w:rsid w:val="00D435E1"/>
    <w:rsid w:val="00D438B9"/>
    <w:rsid w:val="00D43E49"/>
    <w:rsid w:val="00D44191"/>
    <w:rsid w:val="00D44D7E"/>
    <w:rsid w:val="00D45302"/>
    <w:rsid w:val="00D45385"/>
    <w:rsid w:val="00D458DB"/>
    <w:rsid w:val="00D45997"/>
    <w:rsid w:val="00D45B98"/>
    <w:rsid w:val="00D45F01"/>
    <w:rsid w:val="00D4658C"/>
    <w:rsid w:val="00D465C8"/>
    <w:rsid w:val="00D4676E"/>
    <w:rsid w:val="00D46DDE"/>
    <w:rsid w:val="00D46E8A"/>
    <w:rsid w:val="00D472E4"/>
    <w:rsid w:val="00D473B0"/>
    <w:rsid w:val="00D477B5"/>
    <w:rsid w:val="00D47DA4"/>
    <w:rsid w:val="00D47E1B"/>
    <w:rsid w:val="00D50092"/>
    <w:rsid w:val="00D50252"/>
    <w:rsid w:val="00D502A2"/>
    <w:rsid w:val="00D5050C"/>
    <w:rsid w:val="00D50744"/>
    <w:rsid w:val="00D50807"/>
    <w:rsid w:val="00D50C6E"/>
    <w:rsid w:val="00D50FFC"/>
    <w:rsid w:val="00D51143"/>
    <w:rsid w:val="00D51873"/>
    <w:rsid w:val="00D51884"/>
    <w:rsid w:val="00D51A94"/>
    <w:rsid w:val="00D526F6"/>
    <w:rsid w:val="00D527FA"/>
    <w:rsid w:val="00D52DAA"/>
    <w:rsid w:val="00D52FA4"/>
    <w:rsid w:val="00D5311E"/>
    <w:rsid w:val="00D533FC"/>
    <w:rsid w:val="00D53497"/>
    <w:rsid w:val="00D54515"/>
    <w:rsid w:val="00D54AE3"/>
    <w:rsid w:val="00D54C95"/>
    <w:rsid w:val="00D54FC0"/>
    <w:rsid w:val="00D554A9"/>
    <w:rsid w:val="00D554AA"/>
    <w:rsid w:val="00D5554A"/>
    <w:rsid w:val="00D5576F"/>
    <w:rsid w:val="00D55A2A"/>
    <w:rsid w:val="00D5634E"/>
    <w:rsid w:val="00D56989"/>
    <w:rsid w:val="00D56C4C"/>
    <w:rsid w:val="00D56CE2"/>
    <w:rsid w:val="00D56FD8"/>
    <w:rsid w:val="00D5703C"/>
    <w:rsid w:val="00D57050"/>
    <w:rsid w:val="00D57B0B"/>
    <w:rsid w:val="00D57C9B"/>
    <w:rsid w:val="00D57DF3"/>
    <w:rsid w:val="00D602A0"/>
    <w:rsid w:val="00D6062E"/>
    <w:rsid w:val="00D6080A"/>
    <w:rsid w:val="00D60CF4"/>
    <w:rsid w:val="00D60E5A"/>
    <w:rsid w:val="00D60EFA"/>
    <w:rsid w:val="00D6107C"/>
    <w:rsid w:val="00D6125E"/>
    <w:rsid w:val="00D614B4"/>
    <w:rsid w:val="00D61655"/>
    <w:rsid w:val="00D61B05"/>
    <w:rsid w:val="00D61E5C"/>
    <w:rsid w:val="00D62009"/>
    <w:rsid w:val="00D62F84"/>
    <w:rsid w:val="00D63F06"/>
    <w:rsid w:val="00D63FCD"/>
    <w:rsid w:val="00D644C1"/>
    <w:rsid w:val="00D6461A"/>
    <w:rsid w:val="00D6472E"/>
    <w:rsid w:val="00D65244"/>
    <w:rsid w:val="00D65255"/>
    <w:rsid w:val="00D65531"/>
    <w:rsid w:val="00D65B72"/>
    <w:rsid w:val="00D6625D"/>
    <w:rsid w:val="00D6627A"/>
    <w:rsid w:val="00D66311"/>
    <w:rsid w:val="00D669CC"/>
    <w:rsid w:val="00D66BCA"/>
    <w:rsid w:val="00D67275"/>
    <w:rsid w:val="00D67320"/>
    <w:rsid w:val="00D673AF"/>
    <w:rsid w:val="00D6765E"/>
    <w:rsid w:val="00D67763"/>
    <w:rsid w:val="00D67AFF"/>
    <w:rsid w:val="00D67B7C"/>
    <w:rsid w:val="00D703DE"/>
    <w:rsid w:val="00D70657"/>
    <w:rsid w:val="00D70B41"/>
    <w:rsid w:val="00D70EFC"/>
    <w:rsid w:val="00D712B6"/>
    <w:rsid w:val="00D71C19"/>
    <w:rsid w:val="00D71DBC"/>
    <w:rsid w:val="00D71F89"/>
    <w:rsid w:val="00D71FCA"/>
    <w:rsid w:val="00D722E9"/>
    <w:rsid w:val="00D72454"/>
    <w:rsid w:val="00D725DB"/>
    <w:rsid w:val="00D72844"/>
    <w:rsid w:val="00D72A9E"/>
    <w:rsid w:val="00D736E3"/>
    <w:rsid w:val="00D73E40"/>
    <w:rsid w:val="00D74761"/>
    <w:rsid w:val="00D74AB4"/>
    <w:rsid w:val="00D74CAE"/>
    <w:rsid w:val="00D74CEE"/>
    <w:rsid w:val="00D74D6D"/>
    <w:rsid w:val="00D759F1"/>
    <w:rsid w:val="00D759F4"/>
    <w:rsid w:val="00D75A04"/>
    <w:rsid w:val="00D75BEB"/>
    <w:rsid w:val="00D75CDE"/>
    <w:rsid w:val="00D76239"/>
    <w:rsid w:val="00D76318"/>
    <w:rsid w:val="00D7687A"/>
    <w:rsid w:val="00D76C7C"/>
    <w:rsid w:val="00D76CF4"/>
    <w:rsid w:val="00D76E6F"/>
    <w:rsid w:val="00D76FCD"/>
    <w:rsid w:val="00D7713C"/>
    <w:rsid w:val="00D777A3"/>
    <w:rsid w:val="00D77BBB"/>
    <w:rsid w:val="00D77F02"/>
    <w:rsid w:val="00D8005C"/>
    <w:rsid w:val="00D801D9"/>
    <w:rsid w:val="00D804FD"/>
    <w:rsid w:val="00D80AA7"/>
    <w:rsid w:val="00D80BAB"/>
    <w:rsid w:val="00D80D6A"/>
    <w:rsid w:val="00D80E92"/>
    <w:rsid w:val="00D80EEA"/>
    <w:rsid w:val="00D8137C"/>
    <w:rsid w:val="00D81635"/>
    <w:rsid w:val="00D81720"/>
    <w:rsid w:val="00D81A71"/>
    <w:rsid w:val="00D81F22"/>
    <w:rsid w:val="00D82110"/>
    <w:rsid w:val="00D82811"/>
    <w:rsid w:val="00D830FC"/>
    <w:rsid w:val="00D83305"/>
    <w:rsid w:val="00D8352B"/>
    <w:rsid w:val="00D83837"/>
    <w:rsid w:val="00D83ED5"/>
    <w:rsid w:val="00D84A12"/>
    <w:rsid w:val="00D84C7A"/>
    <w:rsid w:val="00D85029"/>
    <w:rsid w:val="00D85797"/>
    <w:rsid w:val="00D85B13"/>
    <w:rsid w:val="00D86004"/>
    <w:rsid w:val="00D86566"/>
    <w:rsid w:val="00D8668D"/>
    <w:rsid w:val="00D86723"/>
    <w:rsid w:val="00D8676D"/>
    <w:rsid w:val="00D867A9"/>
    <w:rsid w:val="00D873ED"/>
    <w:rsid w:val="00D8771F"/>
    <w:rsid w:val="00D87DD5"/>
    <w:rsid w:val="00D87EF3"/>
    <w:rsid w:val="00D902D5"/>
    <w:rsid w:val="00D90ED8"/>
    <w:rsid w:val="00D9185D"/>
    <w:rsid w:val="00D918C9"/>
    <w:rsid w:val="00D91938"/>
    <w:rsid w:val="00D91E5A"/>
    <w:rsid w:val="00D91F32"/>
    <w:rsid w:val="00D923F5"/>
    <w:rsid w:val="00D925F1"/>
    <w:rsid w:val="00D9265F"/>
    <w:rsid w:val="00D926C2"/>
    <w:rsid w:val="00D92716"/>
    <w:rsid w:val="00D92746"/>
    <w:rsid w:val="00D92D91"/>
    <w:rsid w:val="00D92DBA"/>
    <w:rsid w:val="00D93105"/>
    <w:rsid w:val="00D9362C"/>
    <w:rsid w:val="00D93976"/>
    <w:rsid w:val="00D93C8B"/>
    <w:rsid w:val="00D93CF7"/>
    <w:rsid w:val="00D93D30"/>
    <w:rsid w:val="00D9434C"/>
    <w:rsid w:val="00D94D14"/>
    <w:rsid w:val="00D94D6B"/>
    <w:rsid w:val="00D94F06"/>
    <w:rsid w:val="00D953F3"/>
    <w:rsid w:val="00D9549D"/>
    <w:rsid w:val="00D95D0B"/>
    <w:rsid w:val="00D9667A"/>
    <w:rsid w:val="00D96799"/>
    <w:rsid w:val="00D967AD"/>
    <w:rsid w:val="00D96EB4"/>
    <w:rsid w:val="00D971AF"/>
    <w:rsid w:val="00D973A9"/>
    <w:rsid w:val="00D97544"/>
    <w:rsid w:val="00D97743"/>
    <w:rsid w:val="00D9786B"/>
    <w:rsid w:val="00D978F0"/>
    <w:rsid w:val="00D97E12"/>
    <w:rsid w:val="00D97F7B"/>
    <w:rsid w:val="00DA0275"/>
    <w:rsid w:val="00DA0359"/>
    <w:rsid w:val="00DA060B"/>
    <w:rsid w:val="00DA08BA"/>
    <w:rsid w:val="00DA1CCC"/>
    <w:rsid w:val="00DA26B7"/>
    <w:rsid w:val="00DA27B7"/>
    <w:rsid w:val="00DA33A3"/>
    <w:rsid w:val="00DA33F8"/>
    <w:rsid w:val="00DA41EF"/>
    <w:rsid w:val="00DA43DA"/>
    <w:rsid w:val="00DA43F3"/>
    <w:rsid w:val="00DA4778"/>
    <w:rsid w:val="00DA4875"/>
    <w:rsid w:val="00DA499C"/>
    <w:rsid w:val="00DA4D83"/>
    <w:rsid w:val="00DA5289"/>
    <w:rsid w:val="00DA53B0"/>
    <w:rsid w:val="00DA579A"/>
    <w:rsid w:val="00DA5C07"/>
    <w:rsid w:val="00DA5E10"/>
    <w:rsid w:val="00DA61CD"/>
    <w:rsid w:val="00DA69C6"/>
    <w:rsid w:val="00DA6A4C"/>
    <w:rsid w:val="00DA6BEC"/>
    <w:rsid w:val="00DA6EBF"/>
    <w:rsid w:val="00DA75A9"/>
    <w:rsid w:val="00DA77CF"/>
    <w:rsid w:val="00DB0AB4"/>
    <w:rsid w:val="00DB0B4E"/>
    <w:rsid w:val="00DB0F6E"/>
    <w:rsid w:val="00DB145D"/>
    <w:rsid w:val="00DB1B6F"/>
    <w:rsid w:val="00DB1ED6"/>
    <w:rsid w:val="00DB2001"/>
    <w:rsid w:val="00DB2174"/>
    <w:rsid w:val="00DB23FB"/>
    <w:rsid w:val="00DB28D7"/>
    <w:rsid w:val="00DB3019"/>
    <w:rsid w:val="00DB3205"/>
    <w:rsid w:val="00DB3344"/>
    <w:rsid w:val="00DB36CF"/>
    <w:rsid w:val="00DB3855"/>
    <w:rsid w:val="00DB3D91"/>
    <w:rsid w:val="00DB3E06"/>
    <w:rsid w:val="00DB475F"/>
    <w:rsid w:val="00DB47EB"/>
    <w:rsid w:val="00DB4846"/>
    <w:rsid w:val="00DB50DF"/>
    <w:rsid w:val="00DB5C0E"/>
    <w:rsid w:val="00DB647C"/>
    <w:rsid w:val="00DB6D8F"/>
    <w:rsid w:val="00DB6EE1"/>
    <w:rsid w:val="00DB7720"/>
    <w:rsid w:val="00DB7765"/>
    <w:rsid w:val="00DB7DCD"/>
    <w:rsid w:val="00DB7FB9"/>
    <w:rsid w:val="00DB7FF6"/>
    <w:rsid w:val="00DC149D"/>
    <w:rsid w:val="00DC17E7"/>
    <w:rsid w:val="00DC1802"/>
    <w:rsid w:val="00DC18B0"/>
    <w:rsid w:val="00DC1DD1"/>
    <w:rsid w:val="00DC2E9F"/>
    <w:rsid w:val="00DC2F50"/>
    <w:rsid w:val="00DC30E7"/>
    <w:rsid w:val="00DC313E"/>
    <w:rsid w:val="00DC33AD"/>
    <w:rsid w:val="00DC34CA"/>
    <w:rsid w:val="00DC375A"/>
    <w:rsid w:val="00DC3C56"/>
    <w:rsid w:val="00DC3CA3"/>
    <w:rsid w:val="00DC3CC2"/>
    <w:rsid w:val="00DC3E2D"/>
    <w:rsid w:val="00DC4037"/>
    <w:rsid w:val="00DC4071"/>
    <w:rsid w:val="00DC41B4"/>
    <w:rsid w:val="00DC46D6"/>
    <w:rsid w:val="00DC495C"/>
    <w:rsid w:val="00DC4C4A"/>
    <w:rsid w:val="00DC4FAE"/>
    <w:rsid w:val="00DC586B"/>
    <w:rsid w:val="00DC5BE3"/>
    <w:rsid w:val="00DC60C0"/>
    <w:rsid w:val="00DC65A6"/>
    <w:rsid w:val="00DC6F37"/>
    <w:rsid w:val="00DC7041"/>
    <w:rsid w:val="00DC7712"/>
    <w:rsid w:val="00DC79A3"/>
    <w:rsid w:val="00DC7AAF"/>
    <w:rsid w:val="00DC7BEF"/>
    <w:rsid w:val="00DC7C51"/>
    <w:rsid w:val="00DC7F46"/>
    <w:rsid w:val="00DD060D"/>
    <w:rsid w:val="00DD1108"/>
    <w:rsid w:val="00DD136E"/>
    <w:rsid w:val="00DD15F9"/>
    <w:rsid w:val="00DD172B"/>
    <w:rsid w:val="00DD22FC"/>
    <w:rsid w:val="00DD2554"/>
    <w:rsid w:val="00DD262C"/>
    <w:rsid w:val="00DD3212"/>
    <w:rsid w:val="00DD35B0"/>
    <w:rsid w:val="00DD4397"/>
    <w:rsid w:val="00DD4423"/>
    <w:rsid w:val="00DD45C2"/>
    <w:rsid w:val="00DD4C34"/>
    <w:rsid w:val="00DD5059"/>
    <w:rsid w:val="00DD5244"/>
    <w:rsid w:val="00DD58E3"/>
    <w:rsid w:val="00DD59E0"/>
    <w:rsid w:val="00DD5F4A"/>
    <w:rsid w:val="00DD5FDD"/>
    <w:rsid w:val="00DD6009"/>
    <w:rsid w:val="00DD61B7"/>
    <w:rsid w:val="00DD674E"/>
    <w:rsid w:val="00DD6B80"/>
    <w:rsid w:val="00DD6FC8"/>
    <w:rsid w:val="00DD7459"/>
    <w:rsid w:val="00DD75D5"/>
    <w:rsid w:val="00DD79CB"/>
    <w:rsid w:val="00DD7A29"/>
    <w:rsid w:val="00DD7B63"/>
    <w:rsid w:val="00DE009F"/>
    <w:rsid w:val="00DE0CBC"/>
    <w:rsid w:val="00DE119C"/>
    <w:rsid w:val="00DE1249"/>
    <w:rsid w:val="00DE1396"/>
    <w:rsid w:val="00DE22EF"/>
    <w:rsid w:val="00DE2632"/>
    <w:rsid w:val="00DE27CD"/>
    <w:rsid w:val="00DE2C03"/>
    <w:rsid w:val="00DE3081"/>
    <w:rsid w:val="00DE399C"/>
    <w:rsid w:val="00DE3FA2"/>
    <w:rsid w:val="00DE40FA"/>
    <w:rsid w:val="00DE4162"/>
    <w:rsid w:val="00DE4970"/>
    <w:rsid w:val="00DE4CA3"/>
    <w:rsid w:val="00DE51C4"/>
    <w:rsid w:val="00DE53E2"/>
    <w:rsid w:val="00DE5449"/>
    <w:rsid w:val="00DE58B5"/>
    <w:rsid w:val="00DE5AEA"/>
    <w:rsid w:val="00DE5BAA"/>
    <w:rsid w:val="00DE6210"/>
    <w:rsid w:val="00DE645A"/>
    <w:rsid w:val="00DE65E5"/>
    <w:rsid w:val="00DE6641"/>
    <w:rsid w:val="00DE67EC"/>
    <w:rsid w:val="00DE6A7B"/>
    <w:rsid w:val="00DE6DD3"/>
    <w:rsid w:val="00DE79B6"/>
    <w:rsid w:val="00DE7AFF"/>
    <w:rsid w:val="00DE7BED"/>
    <w:rsid w:val="00DE7E0E"/>
    <w:rsid w:val="00DE7EC0"/>
    <w:rsid w:val="00DF022A"/>
    <w:rsid w:val="00DF03CA"/>
    <w:rsid w:val="00DF0754"/>
    <w:rsid w:val="00DF0B52"/>
    <w:rsid w:val="00DF0C0B"/>
    <w:rsid w:val="00DF1670"/>
    <w:rsid w:val="00DF176A"/>
    <w:rsid w:val="00DF1F30"/>
    <w:rsid w:val="00DF21A3"/>
    <w:rsid w:val="00DF22A2"/>
    <w:rsid w:val="00DF2A42"/>
    <w:rsid w:val="00DF2A93"/>
    <w:rsid w:val="00DF2D2B"/>
    <w:rsid w:val="00DF307C"/>
    <w:rsid w:val="00DF3188"/>
    <w:rsid w:val="00DF31E8"/>
    <w:rsid w:val="00DF35FA"/>
    <w:rsid w:val="00DF3966"/>
    <w:rsid w:val="00DF3EAA"/>
    <w:rsid w:val="00DF4537"/>
    <w:rsid w:val="00DF4CF1"/>
    <w:rsid w:val="00DF4F3B"/>
    <w:rsid w:val="00DF53D0"/>
    <w:rsid w:val="00DF5669"/>
    <w:rsid w:val="00DF5C82"/>
    <w:rsid w:val="00DF5F41"/>
    <w:rsid w:val="00DF60B9"/>
    <w:rsid w:val="00DF649D"/>
    <w:rsid w:val="00DF6568"/>
    <w:rsid w:val="00DF66C1"/>
    <w:rsid w:val="00DF69FB"/>
    <w:rsid w:val="00DF6C60"/>
    <w:rsid w:val="00DF7B12"/>
    <w:rsid w:val="00DF7B35"/>
    <w:rsid w:val="00DF7D57"/>
    <w:rsid w:val="00DF7E51"/>
    <w:rsid w:val="00DF7E5D"/>
    <w:rsid w:val="00E003D3"/>
    <w:rsid w:val="00E00590"/>
    <w:rsid w:val="00E00A56"/>
    <w:rsid w:val="00E00B8E"/>
    <w:rsid w:val="00E00C08"/>
    <w:rsid w:val="00E00EA8"/>
    <w:rsid w:val="00E01164"/>
    <w:rsid w:val="00E01D77"/>
    <w:rsid w:val="00E02459"/>
    <w:rsid w:val="00E02EDA"/>
    <w:rsid w:val="00E02EF6"/>
    <w:rsid w:val="00E034A8"/>
    <w:rsid w:val="00E035A0"/>
    <w:rsid w:val="00E036A1"/>
    <w:rsid w:val="00E0382B"/>
    <w:rsid w:val="00E039D0"/>
    <w:rsid w:val="00E03A7F"/>
    <w:rsid w:val="00E03A8F"/>
    <w:rsid w:val="00E03D83"/>
    <w:rsid w:val="00E03F85"/>
    <w:rsid w:val="00E04105"/>
    <w:rsid w:val="00E043D1"/>
    <w:rsid w:val="00E04487"/>
    <w:rsid w:val="00E04615"/>
    <w:rsid w:val="00E04720"/>
    <w:rsid w:val="00E04C07"/>
    <w:rsid w:val="00E054F9"/>
    <w:rsid w:val="00E05EEC"/>
    <w:rsid w:val="00E0657B"/>
    <w:rsid w:val="00E06617"/>
    <w:rsid w:val="00E07284"/>
    <w:rsid w:val="00E0771D"/>
    <w:rsid w:val="00E07A9E"/>
    <w:rsid w:val="00E07DC3"/>
    <w:rsid w:val="00E10EE9"/>
    <w:rsid w:val="00E1187C"/>
    <w:rsid w:val="00E13436"/>
    <w:rsid w:val="00E135EB"/>
    <w:rsid w:val="00E14050"/>
    <w:rsid w:val="00E14490"/>
    <w:rsid w:val="00E1484A"/>
    <w:rsid w:val="00E14B02"/>
    <w:rsid w:val="00E14D08"/>
    <w:rsid w:val="00E15561"/>
    <w:rsid w:val="00E155FA"/>
    <w:rsid w:val="00E1578A"/>
    <w:rsid w:val="00E1605A"/>
    <w:rsid w:val="00E16191"/>
    <w:rsid w:val="00E16267"/>
    <w:rsid w:val="00E16353"/>
    <w:rsid w:val="00E165C4"/>
    <w:rsid w:val="00E1687C"/>
    <w:rsid w:val="00E16E71"/>
    <w:rsid w:val="00E17862"/>
    <w:rsid w:val="00E17E2D"/>
    <w:rsid w:val="00E20082"/>
    <w:rsid w:val="00E200EC"/>
    <w:rsid w:val="00E20743"/>
    <w:rsid w:val="00E208FB"/>
    <w:rsid w:val="00E21027"/>
    <w:rsid w:val="00E21176"/>
    <w:rsid w:val="00E21203"/>
    <w:rsid w:val="00E2138E"/>
    <w:rsid w:val="00E220CB"/>
    <w:rsid w:val="00E2217A"/>
    <w:rsid w:val="00E22E3A"/>
    <w:rsid w:val="00E22E48"/>
    <w:rsid w:val="00E2316B"/>
    <w:rsid w:val="00E24006"/>
    <w:rsid w:val="00E24051"/>
    <w:rsid w:val="00E246D6"/>
    <w:rsid w:val="00E2475B"/>
    <w:rsid w:val="00E248A1"/>
    <w:rsid w:val="00E248F8"/>
    <w:rsid w:val="00E24992"/>
    <w:rsid w:val="00E24D60"/>
    <w:rsid w:val="00E257D4"/>
    <w:rsid w:val="00E26126"/>
    <w:rsid w:val="00E261CF"/>
    <w:rsid w:val="00E26285"/>
    <w:rsid w:val="00E262A7"/>
    <w:rsid w:val="00E2630E"/>
    <w:rsid w:val="00E26657"/>
    <w:rsid w:val="00E26AC7"/>
    <w:rsid w:val="00E26B08"/>
    <w:rsid w:val="00E26C33"/>
    <w:rsid w:val="00E26E96"/>
    <w:rsid w:val="00E26F1E"/>
    <w:rsid w:val="00E27122"/>
    <w:rsid w:val="00E27741"/>
    <w:rsid w:val="00E2788C"/>
    <w:rsid w:val="00E279D2"/>
    <w:rsid w:val="00E27A2D"/>
    <w:rsid w:val="00E27A57"/>
    <w:rsid w:val="00E27F81"/>
    <w:rsid w:val="00E30D59"/>
    <w:rsid w:val="00E31198"/>
    <w:rsid w:val="00E31D8E"/>
    <w:rsid w:val="00E31DD8"/>
    <w:rsid w:val="00E32340"/>
    <w:rsid w:val="00E3251C"/>
    <w:rsid w:val="00E328C5"/>
    <w:rsid w:val="00E32939"/>
    <w:rsid w:val="00E33081"/>
    <w:rsid w:val="00E332E5"/>
    <w:rsid w:val="00E339B2"/>
    <w:rsid w:val="00E33A72"/>
    <w:rsid w:val="00E33B83"/>
    <w:rsid w:val="00E34100"/>
    <w:rsid w:val="00E34428"/>
    <w:rsid w:val="00E34453"/>
    <w:rsid w:val="00E34A26"/>
    <w:rsid w:val="00E34EAE"/>
    <w:rsid w:val="00E34F0C"/>
    <w:rsid w:val="00E353A8"/>
    <w:rsid w:val="00E358F6"/>
    <w:rsid w:val="00E36518"/>
    <w:rsid w:val="00E36743"/>
    <w:rsid w:val="00E36D79"/>
    <w:rsid w:val="00E37072"/>
    <w:rsid w:val="00E37233"/>
    <w:rsid w:val="00E3777B"/>
    <w:rsid w:val="00E40685"/>
    <w:rsid w:val="00E41770"/>
    <w:rsid w:val="00E41CCB"/>
    <w:rsid w:val="00E420A3"/>
    <w:rsid w:val="00E42166"/>
    <w:rsid w:val="00E425CF"/>
    <w:rsid w:val="00E4261A"/>
    <w:rsid w:val="00E42DE6"/>
    <w:rsid w:val="00E42FB3"/>
    <w:rsid w:val="00E43364"/>
    <w:rsid w:val="00E43823"/>
    <w:rsid w:val="00E43DFD"/>
    <w:rsid w:val="00E4413E"/>
    <w:rsid w:val="00E4414A"/>
    <w:rsid w:val="00E4436A"/>
    <w:rsid w:val="00E44591"/>
    <w:rsid w:val="00E44777"/>
    <w:rsid w:val="00E44BE2"/>
    <w:rsid w:val="00E44BF4"/>
    <w:rsid w:val="00E44C4C"/>
    <w:rsid w:val="00E45068"/>
    <w:rsid w:val="00E4529D"/>
    <w:rsid w:val="00E45600"/>
    <w:rsid w:val="00E45696"/>
    <w:rsid w:val="00E45DE2"/>
    <w:rsid w:val="00E46775"/>
    <w:rsid w:val="00E4681D"/>
    <w:rsid w:val="00E4732D"/>
    <w:rsid w:val="00E47363"/>
    <w:rsid w:val="00E47752"/>
    <w:rsid w:val="00E47A4B"/>
    <w:rsid w:val="00E50203"/>
    <w:rsid w:val="00E5045E"/>
    <w:rsid w:val="00E50AC8"/>
    <w:rsid w:val="00E50C65"/>
    <w:rsid w:val="00E50FCD"/>
    <w:rsid w:val="00E51011"/>
    <w:rsid w:val="00E51087"/>
    <w:rsid w:val="00E5189B"/>
    <w:rsid w:val="00E518CA"/>
    <w:rsid w:val="00E51919"/>
    <w:rsid w:val="00E51FCC"/>
    <w:rsid w:val="00E52156"/>
    <w:rsid w:val="00E52735"/>
    <w:rsid w:val="00E527B9"/>
    <w:rsid w:val="00E531BF"/>
    <w:rsid w:val="00E532E1"/>
    <w:rsid w:val="00E53622"/>
    <w:rsid w:val="00E53FE6"/>
    <w:rsid w:val="00E5431E"/>
    <w:rsid w:val="00E54485"/>
    <w:rsid w:val="00E54B6A"/>
    <w:rsid w:val="00E54BEA"/>
    <w:rsid w:val="00E54C21"/>
    <w:rsid w:val="00E5530C"/>
    <w:rsid w:val="00E56D00"/>
    <w:rsid w:val="00E56FE9"/>
    <w:rsid w:val="00E572DD"/>
    <w:rsid w:val="00E57F16"/>
    <w:rsid w:val="00E57F90"/>
    <w:rsid w:val="00E608A0"/>
    <w:rsid w:val="00E608A8"/>
    <w:rsid w:val="00E608CC"/>
    <w:rsid w:val="00E619E7"/>
    <w:rsid w:val="00E61B80"/>
    <w:rsid w:val="00E61BF5"/>
    <w:rsid w:val="00E61D5F"/>
    <w:rsid w:val="00E6262A"/>
    <w:rsid w:val="00E62AF7"/>
    <w:rsid w:val="00E63ACD"/>
    <w:rsid w:val="00E63BAE"/>
    <w:rsid w:val="00E645FB"/>
    <w:rsid w:val="00E64CE0"/>
    <w:rsid w:val="00E64E21"/>
    <w:rsid w:val="00E64E8D"/>
    <w:rsid w:val="00E64F39"/>
    <w:rsid w:val="00E650BC"/>
    <w:rsid w:val="00E650E2"/>
    <w:rsid w:val="00E652B9"/>
    <w:rsid w:val="00E65BD8"/>
    <w:rsid w:val="00E65D42"/>
    <w:rsid w:val="00E65F0B"/>
    <w:rsid w:val="00E666F7"/>
    <w:rsid w:val="00E66A15"/>
    <w:rsid w:val="00E671EC"/>
    <w:rsid w:val="00E679F0"/>
    <w:rsid w:val="00E67A15"/>
    <w:rsid w:val="00E702AB"/>
    <w:rsid w:val="00E7042E"/>
    <w:rsid w:val="00E712E2"/>
    <w:rsid w:val="00E71AA1"/>
    <w:rsid w:val="00E7208E"/>
    <w:rsid w:val="00E72A62"/>
    <w:rsid w:val="00E72B05"/>
    <w:rsid w:val="00E72F2E"/>
    <w:rsid w:val="00E73BD5"/>
    <w:rsid w:val="00E73BF7"/>
    <w:rsid w:val="00E73DA9"/>
    <w:rsid w:val="00E740EE"/>
    <w:rsid w:val="00E74802"/>
    <w:rsid w:val="00E74CE8"/>
    <w:rsid w:val="00E74D6E"/>
    <w:rsid w:val="00E74E10"/>
    <w:rsid w:val="00E754D7"/>
    <w:rsid w:val="00E755B8"/>
    <w:rsid w:val="00E75600"/>
    <w:rsid w:val="00E75895"/>
    <w:rsid w:val="00E764DF"/>
    <w:rsid w:val="00E76601"/>
    <w:rsid w:val="00E76899"/>
    <w:rsid w:val="00E76C57"/>
    <w:rsid w:val="00E77862"/>
    <w:rsid w:val="00E77993"/>
    <w:rsid w:val="00E77C59"/>
    <w:rsid w:val="00E77F78"/>
    <w:rsid w:val="00E803A5"/>
    <w:rsid w:val="00E80687"/>
    <w:rsid w:val="00E812DB"/>
    <w:rsid w:val="00E81822"/>
    <w:rsid w:val="00E81D5F"/>
    <w:rsid w:val="00E81D90"/>
    <w:rsid w:val="00E81F94"/>
    <w:rsid w:val="00E82578"/>
    <w:rsid w:val="00E82676"/>
    <w:rsid w:val="00E83282"/>
    <w:rsid w:val="00E83617"/>
    <w:rsid w:val="00E83B4A"/>
    <w:rsid w:val="00E841EC"/>
    <w:rsid w:val="00E84273"/>
    <w:rsid w:val="00E846DC"/>
    <w:rsid w:val="00E847FB"/>
    <w:rsid w:val="00E848DF"/>
    <w:rsid w:val="00E849AA"/>
    <w:rsid w:val="00E84C5D"/>
    <w:rsid w:val="00E8516A"/>
    <w:rsid w:val="00E85A30"/>
    <w:rsid w:val="00E85BCF"/>
    <w:rsid w:val="00E85DE8"/>
    <w:rsid w:val="00E8688B"/>
    <w:rsid w:val="00E86ADC"/>
    <w:rsid w:val="00E86D3B"/>
    <w:rsid w:val="00E86E4A"/>
    <w:rsid w:val="00E87070"/>
    <w:rsid w:val="00E873CA"/>
    <w:rsid w:val="00E876AE"/>
    <w:rsid w:val="00E87811"/>
    <w:rsid w:val="00E878B6"/>
    <w:rsid w:val="00E87DDE"/>
    <w:rsid w:val="00E87E76"/>
    <w:rsid w:val="00E90053"/>
    <w:rsid w:val="00E90269"/>
    <w:rsid w:val="00E902A6"/>
    <w:rsid w:val="00E9032A"/>
    <w:rsid w:val="00E9099C"/>
    <w:rsid w:val="00E90C7B"/>
    <w:rsid w:val="00E910A3"/>
    <w:rsid w:val="00E91AE8"/>
    <w:rsid w:val="00E91F77"/>
    <w:rsid w:val="00E923F4"/>
    <w:rsid w:val="00E9246B"/>
    <w:rsid w:val="00E92509"/>
    <w:rsid w:val="00E9252B"/>
    <w:rsid w:val="00E926D3"/>
    <w:rsid w:val="00E937EF"/>
    <w:rsid w:val="00E93ACD"/>
    <w:rsid w:val="00E93C6D"/>
    <w:rsid w:val="00E93F21"/>
    <w:rsid w:val="00E94327"/>
    <w:rsid w:val="00E9436E"/>
    <w:rsid w:val="00E943AC"/>
    <w:rsid w:val="00E949D3"/>
    <w:rsid w:val="00E94D93"/>
    <w:rsid w:val="00E95178"/>
    <w:rsid w:val="00E952A7"/>
    <w:rsid w:val="00E95E23"/>
    <w:rsid w:val="00E963EF"/>
    <w:rsid w:val="00E971A0"/>
    <w:rsid w:val="00E971A7"/>
    <w:rsid w:val="00E97C07"/>
    <w:rsid w:val="00EA02D8"/>
    <w:rsid w:val="00EA0304"/>
    <w:rsid w:val="00EA0A7C"/>
    <w:rsid w:val="00EA0F9D"/>
    <w:rsid w:val="00EA13D9"/>
    <w:rsid w:val="00EA1536"/>
    <w:rsid w:val="00EA1D74"/>
    <w:rsid w:val="00EA1DAD"/>
    <w:rsid w:val="00EA2199"/>
    <w:rsid w:val="00EA241D"/>
    <w:rsid w:val="00EA2830"/>
    <w:rsid w:val="00EA2D5A"/>
    <w:rsid w:val="00EA2F62"/>
    <w:rsid w:val="00EA2F65"/>
    <w:rsid w:val="00EA2FE8"/>
    <w:rsid w:val="00EA3175"/>
    <w:rsid w:val="00EA3856"/>
    <w:rsid w:val="00EA4111"/>
    <w:rsid w:val="00EA415F"/>
    <w:rsid w:val="00EA548B"/>
    <w:rsid w:val="00EA55C1"/>
    <w:rsid w:val="00EA588D"/>
    <w:rsid w:val="00EA58DE"/>
    <w:rsid w:val="00EA5E33"/>
    <w:rsid w:val="00EA6237"/>
    <w:rsid w:val="00EA62DA"/>
    <w:rsid w:val="00EA6556"/>
    <w:rsid w:val="00EA6636"/>
    <w:rsid w:val="00EA6B9B"/>
    <w:rsid w:val="00EA6C03"/>
    <w:rsid w:val="00EA787E"/>
    <w:rsid w:val="00EA7B3E"/>
    <w:rsid w:val="00EA7D62"/>
    <w:rsid w:val="00EA7E54"/>
    <w:rsid w:val="00EB00C2"/>
    <w:rsid w:val="00EB028C"/>
    <w:rsid w:val="00EB02D2"/>
    <w:rsid w:val="00EB0BF9"/>
    <w:rsid w:val="00EB0CF7"/>
    <w:rsid w:val="00EB0D8C"/>
    <w:rsid w:val="00EB110F"/>
    <w:rsid w:val="00EB179A"/>
    <w:rsid w:val="00EB18A5"/>
    <w:rsid w:val="00EB1C34"/>
    <w:rsid w:val="00EB1C96"/>
    <w:rsid w:val="00EB1D37"/>
    <w:rsid w:val="00EB203F"/>
    <w:rsid w:val="00EB228C"/>
    <w:rsid w:val="00EB3219"/>
    <w:rsid w:val="00EB33F4"/>
    <w:rsid w:val="00EB3426"/>
    <w:rsid w:val="00EB3684"/>
    <w:rsid w:val="00EB36FD"/>
    <w:rsid w:val="00EB379E"/>
    <w:rsid w:val="00EB38A2"/>
    <w:rsid w:val="00EB395A"/>
    <w:rsid w:val="00EB3AC8"/>
    <w:rsid w:val="00EB3D01"/>
    <w:rsid w:val="00EB3EA7"/>
    <w:rsid w:val="00EB454C"/>
    <w:rsid w:val="00EB4940"/>
    <w:rsid w:val="00EB52F3"/>
    <w:rsid w:val="00EB530C"/>
    <w:rsid w:val="00EB535B"/>
    <w:rsid w:val="00EB5758"/>
    <w:rsid w:val="00EB5D9C"/>
    <w:rsid w:val="00EB613D"/>
    <w:rsid w:val="00EB62C5"/>
    <w:rsid w:val="00EB67F9"/>
    <w:rsid w:val="00EB7072"/>
    <w:rsid w:val="00EB709A"/>
    <w:rsid w:val="00EB74C6"/>
    <w:rsid w:val="00EB750F"/>
    <w:rsid w:val="00EB75D9"/>
    <w:rsid w:val="00EB77DD"/>
    <w:rsid w:val="00EB7CFA"/>
    <w:rsid w:val="00EB7F65"/>
    <w:rsid w:val="00EC0462"/>
    <w:rsid w:val="00EC0607"/>
    <w:rsid w:val="00EC0614"/>
    <w:rsid w:val="00EC0963"/>
    <w:rsid w:val="00EC0AD0"/>
    <w:rsid w:val="00EC0EF0"/>
    <w:rsid w:val="00EC16B4"/>
    <w:rsid w:val="00EC1B64"/>
    <w:rsid w:val="00EC1DDB"/>
    <w:rsid w:val="00EC2348"/>
    <w:rsid w:val="00EC248F"/>
    <w:rsid w:val="00EC2B68"/>
    <w:rsid w:val="00EC2E60"/>
    <w:rsid w:val="00EC3DC5"/>
    <w:rsid w:val="00EC40ED"/>
    <w:rsid w:val="00EC41FD"/>
    <w:rsid w:val="00EC44D5"/>
    <w:rsid w:val="00EC4842"/>
    <w:rsid w:val="00EC4F28"/>
    <w:rsid w:val="00EC4F81"/>
    <w:rsid w:val="00EC510E"/>
    <w:rsid w:val="00EC582A"/>
    <w:rsid w:val="00EC588B"/>
    <w:rsid w:val="00EC5A89"/>
    <w:rsid w:val="00EC6007"/>
    <w:rsid w:val="00EC60C2"/>
    <w:rsid w:val="00EC628D"/>
    <w:rsid w:val="00EC646A"/>
    <w:rsid w:val="00EC64BA"/>
    <w:rsid w:val="00EC6B05"/>
    <w:rsid w:val="00EC6CCB"/>
    <w:rsid w:val="00EC6E8F"/>
    <w:rsid w:val="00EC77E0"/>
    <w:rsid w:val="00EC7964"/>
    <w:rsid w:val="00EC7F4E"/>
    <w:rsid w:val="00ED0FF2"/>
    <w:rsid w:val="00ED10DE"/>
    <w:rsid w:val="00ED10E5"/>
    <w:rsid w:val="00ED110C"/>
    <w:rsid w:val="00ED140E"/>
    <w:rsid w:val="00ED174A"/>
    <w:rsid w:val="00ED1A9B"/>
    <w:rsid w:val="00ED1C04"/>
    <w:rsid w:val="00ED1EF7"/>
    <w:rsid w:val="00ED22F8"/>
    <w:rsid w:val="00ED237F"/>
    <w:rsid w:val="00ED24C9"/>
    <w:rsid w:val="00ED25EC"/>
    <w:rsid w:val="00ED2B2C"/>
    <w:rsid w:val="00ED2D71"/>
    <w:rsid w:val="00ED3440"/>
    <w:rsid w:val="00ED36C9"/>
    <w:rsid w:val="00ED38B0"/>
    <w:rsid w:val="00ED3FEF"/>
    <w:rsid w:val="00ED40BC"/>
    <w:rsid w:val="00ED4138"/>
    <w:rsid w:val="00ED4419"/>
    <w:rsid w:val="00ED4882"/>
    <w:rsid w:val="00ED4B28"/>
    <w:rsid w:val="00ED4F9C"/>
    <w:rsid w:val="00ED5464"/>
    <w:rsid w:val="00ED56EB"/>
    <w:rsid w:val="00ED5BC7"/>
    <w:rsid w:val="00ED6810"/>
    <w:rsid w:val="00ED6BB5"/>
    <w:rsid w:val="00ED721A"/>
    <w:rsid w:val="00ED72FB"/>
    <w:rsid w:val="00ED737A"/>
    <w:rsid w:val="00ED7537"/>
    <w:rsid w:val="00ED76E4"/>
    <w:rsid w:val="00ED7A20"/>
    <w:rsid w:val="00EE0582"/>
    <w:rsid w:val="00EE0E22"/>
    <w:rsid w:val="00EE1D79"/>
    <w:rsid w:val="00EE1FFC"/>
    <w:rsid w:val="00EE22C7"/>
    <w:rsid w:val="00EE22D8"/>
    <w:rsid w:val="00EE25D9"/>
    <w:rsid w:val="00EE2DDF"/>
    <w:rsid w:val="00EE2F77"/>
    <w:rsid w:val="00EE308F"/>
    <w:rsid w:val="00EE381C"/>
    <w:rsid w:val="00EE3CA2"/>
    <w:rsid w:val="00EE4004"/>
    <w:rsid w:val="00EE4530"/>
    <w:rsid w:val="00EE4641"/>
    <w:rsid w:val="00EE491F"/>
    <w:rsid w:val="00EE49F0"/>
    <w:rsid w:val="00EE50BD"/>
    <w:rsid w:val="00EE5145"/>
    <w:rsid w:val="00EE51DA"/>
    <w:rsid w:val="00EE59CA"/>
    <w:rsid w:val="00EE5BF9"/>
    <w:rsid w:val="00EE5F2D"/>
    <w:rsid w:val="00EE5F80"/>
    <w:rsid w:val="00EE60CE"/>
    <w:rsid w:val="00EE6563"/>
    <w:rsid w:val="00EE66E5"/>
    <w:rsid w:val="00EE6AF2"/>
    <w:rsid w:val="00EE6B74"/>
    <w:rsid w:val="00EE6E3F"/>
    <w:rsid w:val="00EE6FB6"/>
    <w:rsid w:val="00EE737C"/>
    <w:rsid w:val="00EE7B11"/>
    <w:rsid w:val="00EE7BB8"/>
    <w:rsid w:val="00EE7DEA"/>
    <w:rsid w:val="00EE7EA6"/>
    <w:rsid w:val="00EE7FFB"/>
    <w:rsid w:val="00EF01AF"/>
    <w:rsid w:val="00EF06F3"/>
    <w:rsid w:val="00EF07EA"/>
    <w:rsid w:val="00EF0F22"/>
    <w:rsid w:val="00EF1296"/>
    <w:rsid w:val="00EF1336"/>
    <w:rsid w:val="00EF1773"/>
    <w:rsid w:val="00EF1B8A"/>
    <w:rsid w:val="00EF1BCF"/>
    <w:rsid w:val="00EF22F6"/>
    <w:rsid w:val="00EF25EC"/>
    <w:rsid w:val="00EF2C97"/>
    <w:rsid w:val="00EF2E80"/>
    <w:rsid w:val="00EF3362"/>
    <w:rsid w:val="00EF35FC"/>
    <w:rsid w:val="00EF3ADB"/>
    <w:rsid w:val="00EF429A"/>
    <w:rsid w:val="00EF4414"/>
    <w:rsid w:val="00EF4883"/>
    <w:rsid w:val="00EF54A3"/>
    <w:rsid w:val="00EF5522"/>
    <w:rsid w:val="00EF58F6"/>
    <w:rsid w:val="00EF5959"/>
    <w:rsid w:val="00EF59D4"/>
    <w:rsid w:val="00EF5A52"/>
    <w:rsid w:val="00EF5AB9"/>
    <w:rsid w:val="00EF5DDD"/>
    <w:rsid w:val="00EF65CC"/>
    <w:rsid w:val="00EF689F"/>
    <w:rsid w:val="00EF789E"/>
    <w:rsid w:val="00F000EA"/>
    <w:rsid w:val="00F000F9"/>
    <w:rsid w:val="00F00610"/>
    <w:rsid w:val="00F008F6"/>
    <w:rsid w:val="00F011D4"/>
    <w:rsid w:val="00F01CFA"/>
    <w:rsid w:val="00F023A2"/>
    <w:rsid w:val="00F02564"/>
    <w:rsid w:val="00F03481"/>
    <w:rsid w:val="00F0397B"/>
    <w:rsid w:val="00F03D7E"/>
    <w:rsid w:val="00F0410E"/>
    <w:rsid w:val="00F0474E"/>
    <w:rsid w:val="00F0569A"/>
    <w:rsid w:val="00F057A6"/>
    <w:rsid w:val="00F05A0A"/>
    <w:rsid w:val="00F05A76"/>
    <w:rsid w:val="00F05AB6"/>
    <w:rsid w:val="00F0601A"/>
    <w:rsid w:val="00F06150"/>
    <w:rsid w:val="00F065BC"/>
    <w:rsid w:val="00F066C4"/>
    <w:rsid w:val="00F0687D"/>
    <w:rsid w:val="00F06C3F"/>
    <w:rsid w:val="00F06DB4"/>
    <w:rsid w:val="00F07100"/>
    <w:rsid w:val="00F0745F"/>
    <w:rsid w:val="00F077EA"/>
    <w:rsid w:val="00F07942"/>
    <w:rsid w:val="00F07A67"/>
    <w:rsid w:val="00F1079C"/>
    <w:rsid w:val="00F10B61"/>
    <w:rsid w:val="00F10E68"/>
    <w:rsid w:val="00F11114"/>
    <w:rsid w:val="00F11936"/>
    <w:rsid w:val="00F11D07"/>
    <w:rsid w:val="00F12070"/>
    <w:rsid w:val="00F122AD"/>
    <w:rsid w:val="00F1242F"/>
    <w:rsid w:val="00F12565"/>
    <w:rsid w:val="00F125F1"/>
    <w:rsid w:val="00F12926"/>
    <w:rsid w:val="00F12C0F"/>
    <w:rsid w:val="00F13302"/>
    <w:rsid w:val="00F133E0"/>
    <w:rsid w:val="00F1381F"/>
    <w:rsid w:val="00F13963"/>
    <w:rsid w:val="00F1399F"/>
    <w:rsid w:val="00F13E3A"/>
    <w:rsid w:val="00F13EF4"/>
    <w:rsid w:val="00F1416C"/>
    <w:rsid w:val="00F14364"/>
    <w:rsid w:val="00F14592"/>
    <w:rsid w:val="00F147BF"/>
    <w:rsid w:val="00F1496F"/>
    <w:rsid w:val="00F151C6"/>
    <w:rsid w:val="00F15612"/>
    <w:rsid w:val="00F15834"/>
    <w:rsid w:val="00F15B97"/>
    <w:rsid w:val="00F15BD5"/>
    <w:rsid w:val="00F161ED"/>
    <w:rsid w:val="00F162FD"/>
    <w:rsid w:val="00F163D1"/>
    <w:rsid w:val="00F164BB"/>
    <w:rsid w:val="00F167A3"/>
    <w:rsid w:val="00F1691F"/>
    <w:rsid w:val="00F16E44"/>
    <w:rsid w:val="00F175B8"/>
    <w:rsid w:val="00F17F0D"/>
    <w:rsid w:val="00F2014E"/>
    <w:rsid w:val="00F2025D"/>
    <w:rsid w:val="00F203D7"/>
    <w:rsid w:val="00F20595"/>
    <w:rsid w:val="00F20827"/>
    <w:rsid w:val="00F2082C"/>
    <w:rsid w:val="00F208C9"/>
    <w:rsid w:val="00F20B17"/>
    <w:rsid w:val="00F20FA0"/>
    <w:rsid w:val="00F211FF"/>
    <w:rsid w:val="00F213DC"/>
    <w:rsid w:val="00F21494"/>
    <w:rsid w:val="00F21AB9"/>
    <w:rsid w:val="00F21BFF"/>
    <w:rsid w:val="00F223DF"/>
    <w:rsid w:val="00F22613"/>
    <w:rsid w:val="00F227D8"/>
    <w:rsid w:val="00F22A0F"/>
    <w:rsid w:val="00F22F87"/>
    <w:rsid w:val="00F23517"/>
    <w:rsid w:val="00F235F2"/>
    <w:rsid w:val="00F23E11"/>
    <w:rsid w:val="00F2409B"/>
    <w:rsid w:val="00F2462D"/>
    <w:rsid w:val="00F2465E"/>
    <w:rsid w:val="00F24A11"/>
    <w:rsid w:val="00F24DB1"/>
    <w:rsid w:val="00F24E2D"/>
    <w:rsid w:val="00F25063"/>
    <w:rsid w:val="00F2517F"/>
    <w:rsid w:val="00F25E4E"/>
    <w:rsid w:val="00F260F7"/>
    <w:rsid w:val="00F26377"/>
    <w:rsid w:val="00F27252"/>
    <w:rsid w:val="00F2734E"/>
    <w:rsid w:val="00F277B9"/>
    <w:rsid w:val="00F3072B"/>
    <w:rsid w:val="00F30ACB"/>
    <w:rsid w:val="00F30AEA"/>
    <w:rsid w:val="00F30C65"/>
    <w:rsid w:val="00F30E5C"/>
    <w:rsid w:val="00F30FDF"/>
    <w:rsid w:val="00F318BA"/>
    <w:rsid w:val="00F3199B"/>
    <w:rsid w:val="00F32182"/>
    <w:rsid w:val="00F3227E"/>
    <w:rsid w:val="00F3266C"/>
    <w:rsid w:val="00F328EF"/>
    <w:rsid w:val="00F329BC"/>
    <w:rsid w:val="00F32A48"/>
    <w:rsid w:val="00F32C57"/>
    <w:rsid w:val="00F32D2D"/>
    <w:rsid w:val="00F33A94"/>
    <w:rsid w:val="00F33B97"/>
    <w:rsid w:val="00F342F5"/>
    <w:rsid w:val="00F343AB"/>
    <w:rsid w:val="00F344DF"/>
    <w:rsid w:val="00F34557"/>
    <w:rsid w:val="00F3456F"/>
    <w:rsid w:val="00F3492B"/>
    <w:rsid w:val="00F34C53"/>
    <w:rsid w:val="00F34F61"/>
    <w:rsid w:val="00F35693"/>
    <w:rsid w:val="00F35AF5"/>
    <w:rsid w:val="00F35E21"/>
    <w:rsid w:val="00F35EBA"/>
    <w:rsid w:val="00F36414"/>
    <w:rsid w:val="00F366E5"/>
    <w:rsid w:val="00F3739B"/>
    <w:rsid w:val="00F374B2"/>
    <w:rsid w:val="00F377E7"/>
    <w:rsid w:val="00F378F9"/>
    <w:rsid w:val="00F37C28"/>
    <w:rsid w:val="00F37EBE"/>
    <w:rsid w:val="00F37F18"/>
    <w:rsid w:val="00F40595"/>
    <w:rsid w:val="00F40A1E"/>
    <w:rsid w:val="00F40BB9"/>
    <w:rsid w:val="00F41545"/>
    <w:rsid w:val="00F41716"/>
    <w:rsid w:val="00F41DE5"/>
    <w:rsid w:val="00F41F27"/>
    <w:rsid w:val="00F421A7"/>
    <w:rsid w:val="00F43130"/>
    <w:rsid w:val="00F4318E"/>
    <w:rsid w:val="00F4330E"/>
    <w:rsid w:val="00F439BE"/>
    <w:rsid w:val="00F43BB1"/>
    <w:rsid w:val="00F43ED4"/>
    <w:rsid w:val="00F44B0D"/>
    <w:rsid w:val="00F45057"/>
    <w:rsid w:val="00F4549A"/>
    <w:rsid w:val="00F45928"/>
    <w:rsid w:val="00F45980"/>
    <w:rsid w:val="00F463B1"/>
    <w:rsid w:val="00F475A1"/>
    <w:rsid w:val="00F47651"/>
    <w:rsid w:val="00F478D1"/>
    <w:rsid w:val="00F47BBC"/>
    <w:rsid w:val="00F503DE"/>
    <w:rsid w:val="00F50A71"/>
    <w:rsid w:val="00F5127A"/>
    <w:rsid w:val="00F51581"/>
    <w:rsid w:val="00F52309"/>
    <w:rsid w:val="00F52E35"/>
    <w:rsid w:val="00F537AE"/>
    <w:rsid w:val="00F539A8"/>
    <w:rsid w:val="00F53B07"/>
    <w:rsid w:val="00F53D21"/>
    <w:rsid w:val="00F54283"/>
    <w:rsid w:val="00F543E8"/>
    <w:rsid w:val="00F54BE9"/>
    <w:rsid w:val="00F54C17"/>
    <w:rsid w:val="00F54C4F"/>
    <w:rsid w:val="00F54DF4"/>
    <w:rsid w:val="00F559CD"/>
    <w:rsid w:val="00F56528"/>
    <w:rsid w:val="00F5711D"/>
    <w:rsid w:val="00F571C0"/>
    <w:rsid w:val="00F57868"/>
    <w:rsid w:val="00F600CB"/>
    <w:rsid w:val="00F6040A"/>
    <w:rsid w:val="00F60538"/>
    <w:rsid w:val="00F6164B"/>
    <w:rsid w:val="00F61758"/>
    <w:rsid w:val="00F61A65"/>
    <w:rsid w:val="00F61DEA"/>
    <w:rsid w:val="00F61EAB"/>
    <w:rsid w:val="00F62256"/>
    <w:rsid w:val="00F6233D"/>
    <w:rsid w:val="00F6237F"/>
    <w:rsid w:val="00F62676"/>
    <w:rsid w:val="00F62B78"/>
    <w:rsid w:val="00F62BDE"/>
    <w:rsid w:val="00F62DC7"/>
    <w:rsid w:val="00F63B0D"/>
    <w:rsid w:val="00F63D19"/>
    <w:rsid w:val="00F63DCF"/>
    <w:rsid w:val="00F642E0"/>
    <w:rsid w:val="00F6435F"/>
    <w:rsid w:val="00F649EA"/>
    <w:rsid w:val="00F64AE0"/>
    <w:rsid w:val="00F64C2A"/>
    <w:rsid w:val="00F65178"/>
    <w:rsid w:val="00F65805"/>
    <w:rsid w:val="00F6589B"/>
    <w:rsid w:val="00F66662"/>
    <w:rsid w:val="00F66840"/>
    <w:rsid w:val="00F66A4D"/>
    <w:rsid w:val="00F6793E"/>
    <w:rsid w:val="00F6797D"/>
    <w:rsid w:val="00F67FE8"/>
    <w:rsid w:val="00F702E0"/>
    <w:rsid w:val="00F70636"/>
    <w:rsid w:val="00F709E8"/>
    <w:rsid w:val="00F71242"/>
    <w:rsid w:val="00F71448"/>
    <w:rsid w:val="00F718F0"/>
    <w:rsid w:val="00F718F5"/>
    <w:rsid w:val="00F71BAC"/>
    <w:rsid w:val="00F720DB"/>
    <w:rsid w:val="00F720EB"/>
    <w:rsid w:val="00F721F2"/>
    <w:rsid w:val="00F72747"/>
    <w:rsid w:val="00F72908"/>
    <w:rsid w:val="00F72DD2"/>
    <w:rsid w:val="00F72E61"/>
    <w:rsid w:val="00F73161"/>
    <w:rsid w:val="00F73359"/>
    <w:rsid w:val="00F73A68"/>
    <w:rsid w:val="00F73F23"/>
    <w:rsid w:val="00F74288"/>
    <w:rsid w:val="00F747BD"/>
    <w:rsid w:val="00F748F4"/>
    <w:rsid w:val="00F74DDE"/>
    <w:rsid w:val="00F75528"/>
    <w:rsid w:val="00F7559F"/>
    <w:rsid w:val="00F75649"/>
    <w:rsid w:val="00F75B42"/>
    <w:rsid w:val="00F76047"/>
    <w:rsid w:val="00F767B0"/>
    <w:rsid w:val="00F76A26"/>
    <w:rsid w:val="00F771E8"/>
    <w:rsid w:val="00F774C4"/>
    <w:rsid w:val="00F778B6"/>
    <w:rsid w:val="00F7798B"/>
    <w:rsid w:val="00F77AE2"/>
    <w:rsid w:val="00F77BDA"/>
    <w:rsid w:val="00F77BF1"/>
    <w:rsid w:val="00F77D3A"/>
    <w:rsid w:val="00F77E6C"/>
    <w:rsid w:val="00F77FBA"/>
    <w:rsid w:val="00F800A1"/>
    <w:rsid w:val="00F8015B"/>
    <w:rsid w:val="00F8049E"/>
    <w:rsid w:val="00F8055F"/>
    <w:rsid w:val="00F80685"/>
    <w:rsid w:val="00F80E59"/>
    <w:rsid w:val="00F81885"/>
    <w:rsid w:val="00F81BBF"/>
    <w:rsid w:val="00F81F00"/>
    <w:rsid w:val="00F82069"/>
    <w:rsid w:val="00F8218D"/>
    <w:rsid w:val="00F82842"/>
    <w:rsid w:val="00F82874"/>
    <w:rsid w:val="00F82C75"/>
    <w:rsid w:val="00F835E4"/>
    <w:rsid w:val="00F83691"/>
    <w:rsid w:val="00F83833"/>
    <w:rsid w:val="00F84037"/>
    <w:rsid w:val="00F84057"/>
    <w:rsid w:val="00F84584"/>
    <w:rsid w:val="00F848F9"/>
    <w:rsid w:val="00F84A4B"/>
    <w:rsid w:val="00F84AE5"/>
    <w:rsid w:val="00F858C7"/>
    <w:rsid w:val="00F85A58"/>
    <w:rsid w:val="00F85EC7"/>
    <w:rsid w:val="00F860E4"/>
    <w:rsid w:val="00F8629E"/>
    <w:rsid w:val="00F86855"/>
    <w:rsid w:val="00F868E1"/>
    <w:rsid w:val="00F87150"/>
    <w:rsid w:val="00F87187"/>
    <w:rsid w:val="00F8766E"/>
    <w:rsid w:val="00F87993"/>
    <w:rsid w:val="00F900B2"/>
    <w:rsid w:val="00F9019F"/>
    <w:rsid w:val="00F9048D"/>
    <w:rsid w:val="00F90954"/>
    <w:rsid w:val="00F90A9C"/>
    <w:rsid w:val="00F90C72"/>
    <w:rsid w:val="00F90CF4"/>
    <w:rsid w:val="00F911A0"/>
    <w:rsid w:val="00F9142D"/>
    <w:rsid w:val="00F915A0"/>
    <w:rsid w:val="00F925DC"/>
    <w:rsid w:val="00F92CFE"/>
    <w:rsid w:val="00F92D27"/>
    <w:rsid w:val="00F93449"/>
    <w:rsid w:val="00F9358D"/>
    <w:rsid w:val="00F937A9"/>
    <w:rsid w:val="00F93A9B"/>
    <w:rsid w:val="00F93AE2"/>
    <w:rsid w:val="00F93CED"/>
    <w:rsid w:val="00F950C2"/>
    <w:rsid w:val="00F95460"/>
    <w:rsid w:val="00F9574D"/>
    <w:rsid w:val="00F957BB"/>
    <w:rsid w:val="00F95ACB"/>
    <w:rsid w:val="00F95CA1"/>
    <w:rsid w:val="00F95E92"/>
    <w:rsid w:val="00F969F2"/>
    <w:rsid w:val="00F96E08"/>
    <w:rsid w:val="00F9736F"/>
    <w:rsid w:val="00F978BA"/>
    <w:rsid w:val="00F97EEE"/>
    <w:rsid w:val="00FA0A76"/>
    <w:rsid w:val="00FA0F39"/>
    <w:rsid w:val="00FA1289"/>
    <w:rsid w:val="00FA167F"/>
    <w:rsid w:val="00FA17B7"/>
    <w:rsid w:val="00FA18CF"/>
    <w:rsid w:val="00FA1B3C"/>
    <w:rsid w:val="00FA1CE6"/>
    <w:rsid w:val="00FA2298"/>
    <w:rsid w:val="00FA23B5"/>
    <w:rsid w:val="00FA25F5"/>
    <w:rsid w:val="00FA2CC4"/>
    <w:rsid w:val="00FA304E"/>
    <w:rsid w:val="00FA324F"/>
    <w:rsid w:val="00FA3F7B"/>
    <w:rsid w:val="00FA4313"/>
    <w:rsid w:val="00FA44DB"/>
    <w:rsid w:val="00FA4608"/>
    <w:rsid w:val="00FA5269"/>
    <w:rsid w:val="00FA5648"/>
    <w:rsid w:val="00FA6747"/>
    <w:rsid w:val="00FA7149"/>
    <w:rsid w:val="00FA7660"/>
    <w:rsid w:val="00FA771C"/>
    <w:rsid w:val="00FB03DF"/>
    <w:rsid w:val="00FB040B"/>
    <w:rsid w:val="00FB0796"/>
    <w:rsid w:val="00FB07D9"/>
    <w:rsid w:val="00FB0CC0"/>
    <w:rsid w:val="00FB15B8"/>
    <w:rsid w:val="00FB1A8C"/>
    <w:rsid w:val="00FB1ADB"/>
    <w:rsid w:val="00FB1B59"/>
    <w:rsid w:val="00FB1EE1"/>
    <w:rsid w:val="00FB3934"/>
    <w:rsid w:val="00FB3D90"/>
    <w:rsid w:val="00FB3F0A"/>
    <w:rsid w:val="00FB3F24"/>
    <w:rsid w:val="00FB41E5"/>
    <w:rsid w:val="00FB4CB6"/>
    <w:rsid w:val="00FB4DBC"/>
    <w:rsid w:val="00FB5044"/>
    <w:rsid w:val="00FB5BFA"/>
    <w:rsid w:val="00FB6486"/>
    <w:rsid w:val="00FB6798"/>
    <w:rsid w:val="00FB67E9"/>
    <w:rsid w:val="00FB6BD1"/>
    <w:rsid w:val="00FB6C14"/>
    <w:rsid w:val="00FB701A"/>
    <w:rsid w:val="00FB7186"/>
    <w:rsid w:val="00FB7346"/>
    <w:rsid w:val="00FB7CFF"/>
    <w:rsid w:val="00FC0AAB"/>
    <w:rsid w:val="00FC0AEB"/>
    <w:rsid w:val="00FC0B24"/>
    <w:rsid w:val="00FC1682"/>
    <w:rsid w:val="00FC1A32"/>
    <w:rsid w:val="00FC1D66"/>
    <w:rsid w:val="00FC1E54"/>
    <w:rsid w:val="00FC2C14"/>
    <w:rsid w:val="00FC2EEB"/>
    <w:rsid w:val="00FC3395"/>
    <w:rsid w:val="00FC3398"/>
    <w:rsid w:val="00FC357D"/>
    <w:rsid w:val="00FC3979"/>
    <w:rsid w:val="00FC3DEB"/>
    <w:rsid w:val="00FC3F29"/>
    <w:rsid w:val="00FC4182"/>
    <w:rsid w:val="00FC44B2"/>
    <w:rsid w:val="00FC4A06"/>
    <w:rsid w:val="00FC4A20"/>
    <w:rsid w:val="00FC50E1"/>
    <w:rsid w:val="00FC5DB6"/>
    <w:rsid w:val="00FC66EE"/>
    <w:rsid w:val="00FC6B14"/>
    <w:rsid w:val="00FC73B7"/>
    <w:rsid w:val="00FC74D3"/>
    <w:rsid w:val="00FC7F70"/>
    <w:rsid w:val="00FD0019"/>
    <w:rsid w:val="00FD08D7"/>
    <w:rsid w:val="00FD0AFA"/>
    <w:rsid w:val="00FD0B07"/>
    <w:rsid w:val="00FD1628"/>
    <w:rsid w:val="00FD218C"/>
    <w:rsid w:val="00FD21AE"/>
    <w:rsid w:val="00FD2214"/>
    <w:rsid w:val="00FD2478"/>
    <w:rsid w:val="00FD2485"/>
    <w:rsid w:val="00FD2566"/>
    <w:rsid w:val="00FD2B65"/>
    <w:rsid w:val="00FD3404"/>
    <w:rsid w:val="00FD3A61"/>
    <w:rsid w:val="00FD3ADF"/>
    <w:rsid w:val="00FD3AFF"/>
    <w:rsid w:val="00FD3B81"/>
    <w:rsid w:val="00FD3E3E"/>
    <w:rsid w:val="00FD4305"/>
    <w:rsid w:val="00FD48D9"/>
    <w:rsid w:val="00FD4AFA"/>
    <w:rsid w:val="00FD4C01"/>
    <w:rsid w:val="00FD5165"/>
    <w:rsid w:val="00FD51DE"/>
    <w:rsid w:val="00FD529F"/>
    <w:rsid w:val="00FD5A5C"/>
    <w:rsid w:val="00FD6EA0"/>
    <w:rsid w:val="00FD74F9"/>
    <w:rsid w:val="00FE0795"/>
    <w:rsid w:val="00FE0811"/>
    <w:rsid w:val="00FE0C42"/>
    <w:rsid w:val="00FE0FE7"/>
    <w:rsid w:val="00FE1137"/>
    <w:rsid w:val="00FE11F7"/>
    <w:rsid w:val="00FE1C4D"/>
    <w:rsid w:val="00FE1DC8"/>
    <w:rsid w:val="00FE2130"/>
    <w:rsid w:val="00FE29D2"/>
    <w:rsid w:val="00FE2A95"/>
    <w:rsid w:val="00FE38FA"/>
    <w:rsid w:val="00FE3F24"/>
    <w:rsid w:val="00FE3FCE"/>
    <w:rsid w:val="00FE4552"/>
    <w:rsid w:val="00FE45F2"/>
    <w:rsid w:val="00FE4BAD"/>
    <w:rsid w:val="00FE5252"/>
    <w:rsid w:val="00FE5271"/>
    <w:rsid w:val="00FE5339"/>
    <w:rsid w:val="00FE5566"/>
    <w:rsid w:val="00FE57FC"/>
    <w:rsid w:val="00FE5911"/>
    <w:rsid w:val="00FE5B70"/>
    <w:rsid w:val="00FE5C2B"/>
    <w:rsid w:val="00FE5DD2"/>
    <w:rsid w:val="00FE61C1"/>
    <w:rsid w:val="00FE643C"/>
    <w:rsid w:val="00FE65DE"/>
    <w:rsid w:val="00FE67F0"/>
    <w:rsid w:val="00FE6A79"/>
    <w:rsid w:val="00FE7674"/>
    <w:rsid w:val="00FE7712"/>
    <w:rsid w:val="00FE781F"/>
    <w:rsid w:val="00FF057F"/>
    <w:rsid w:val="00FF07D4"/>
    <w:rsid w:val="00FF0C08"/>
    <w:rsid w:val="00FF0D2B"/>
    <w:rsid w:val="00FF1401"/>
    <w:rsid w:val="00FF16A8"/>
    <w:rsid w:val="00FF192E"/>
    <w:rsid w:val="00FF22E9"/>
    <w:rsid w:val="00FF2581"/>
    <w:rsid w:val="00FF2A2B"/>
    <w:rsid w:val="00FF305E"/>
    <w:rsid w:val="00FF3102"/>
    <w:rsid w:val="00FF31C4"/>
    <w:rsid w:val="00FF32E1"/>
    <w:rsid w:val="00FF3603"/>
    <w:rsid w:val="00FF3683"/>
    <w:rsid w:val="00FF3795"/>
    <w:rsid w:val="00FF3C32"/>
    <w:rsid w:val="00FF3E75"/>
    <w:rsid w:val="00FF41A6"/>
    <w:rsid w:val="00FF45A4"/>
    <w:rsid w:val="00FF467E"/>
    <w:rsid w:val="00FF487A"/>
    <w:rsid w:val="00FF48B1"/>
    <w:rsid w:val="00FF501A"/>
    <w:rsid w:val="00FF50C1"/>
    <w:rsid w:val="00FF567F"/>
    <w:rsid w:val="00FF5D25"/>
    <w:rsid w:val="00FF5E1F"/>
    <w:rsid w:val="00FF5EC2"/>
    <w:rsid w:val="00FF64E0"/>
    <w:rsid w:val="00FF65BA"/>
    <w:rsid w:val="00FF744F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9AC7AAC"/>
  <w15:docId w15:val="{FEEF11C1-4D1A-40F0-A620-8F870D97D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DE7BED"/>
    <w:pPr>
      <w:spacing w:before="120" w:line="240" w:lineRule="auto"/>
      <w:jc w:val="left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6"/>
    <w:next w:val="a6"/>
    <w:link w:val="10"/>
    <w:qFormat/>
    <w:rsid w:val="008324F0"/>
    <w:pPr>
      <w:keepNext/>
      <w:numPr>
        <w:numId w:val="2"/>
      </w:numPr>
      <w:suppressAutoHyphens/>
      <w:spacing w:before="0"/>
      <w:outlineLvl w:val="0"/>
    </w:pPr>
    <w:rPr>
      <w:rFonts w:ascii="Times New Roman" w:hAnsi="Times New Roman"/>
      <w:b/>
      <w:sz w:val="24"/>
      <w:szCs w:val="20"/>
      <w:lang w:eastAsia="ar-SA"/>
    </w:rPr>
  </w:style>
  <w:style w:type="paragraph" w:styleId="2">
    <w:name w:val="heading 2"/>
    <w:basedOn w:val="a6"/>
    <w:next w:val="a6"/>
    <w:link w:val="20"/>
    <w:qFormat/>
    <w:rsid w:val="008324F0"/>
    <w:pPr>
      <w:keepNext/>
      <w:numPr>
        <w:ilvl w:val="1"/>
        <w:numId w:val="2"/>
      </w:numPr>
      <w:suppressAutoHyphens/>
      <w:spacing w:before="0"/>
      <w:jc w:val="center"/>
      <w:outlineLvl w:val="1"/>
    </w:pPr>
    <w:rPr>
      <w:rFonts w:ascii="Times New Roman" w:hAnsi="Times New Roman"/>
      <w:b/>
      <w:sz w:val="28"/>
      <w:szCs w:val="20"/>
      <w:lang w:eastAsia="ar-SA"/>
    </w:rPr>
  </w:style>
  <w:style w:type="paragraph" w:styleId="3">
    <w:name w:val="heading 3"/>
    <w:basedOn w:val="a6"/>
    <w:next w:val="a6"/>
    <w:link w:val="30"/>
    <w:qFormat/>
    <w:rsid w:val="008324F0"/>
    <w:pPr>
      <w:keepNext/>
      <w:numPr>
        <w:ilvl w:val="2"/>
        <w:numId w:val="2"/>
      </w:numPr>
      <w:suppressAutoHyphens/>
      <w:spacing w:before="0"/>
      <w:outlineLvl w:val="2"/>
    </w:pPr>
    <w:rPr>
      <w:rFonts w:ascii="Times New Roman" w:hAnsi="Times New Roman"/>
      <w:sz w:val="24"/>
      <w:szCs w:val="20"/>
      <w:lang w:eastAsia="ar-SA"/>
    </w:rPr>
  </w:style>
  <w:style w:type="paragraph" w:styleId="4">
    <w:name w:val="heading 4"/>
    <w:basedOn w:val="a6"/>
    <w:next w:val="a6"/>
    <w:link w:val="40"/>
    <w:qFormat/>
    <w:rsid w:val="008324F0"/>
    <w:pPr>
      <w:keepNext/>
      <w:numPr>
        <w:ilvl w:val="3"/>
        <w:numId w:val="2"/>
      </w:numPr>
      <w:suppressAutoHyphens/>
      <w:spacing w:before="0"/>
      <w:ind w:left="5670" w:right="-710" w:firstLine="0"/>
      <w:outlineLvl w:val="3"/>
    </w:pPr>
    <w:rPr>
      <w:rFonts w:ascii="Times New Roman" w:hAnsi="Times New Roman"/>
      <w:sz w:val="24"/>
      <w:szCs w:val="20"/>
      <w:lang w:eastAsia="ar-SA"/>
    </w:rPr>
  </w:style>
  <w:style w:type="paragraph" w:styleId="5">
    <w:name w:val="heading 5"/>
    <w:basedOn w:val="a6"/>
    <w:next w:val="a6"/>
    <w:link w:val="50"/>
    <w:uiPriority w:val="9"/>
    <w:semiHidden/>
    <w:unhideWhenUsed/>
    <w:qFormat/>
    <w:rsid w:val="002233AE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6"/>
    <w:next w:val="a6"/>
    <w:link w:val="60"/>
    <w:qFormat/>
    <w:rsid w:val="008324F0"/>
    <w:pPr>
      <w:numPr>
        <w:ilvl w:val="5"/>
        <w:numId w:val="2"/>
      </w:numPr>
      <w:suppressAutoHyphens/>
      <w:spacing w:before="240" w:after="60"/>
      <w:outlineLvl w:val="5"/>
    </w:pPr>
    <w:rPr>
      <w:rFonts w:ascii="Calibri" w:hAnsi="Calibri"/>
      <w:b/>
      <w:bCs/>
      <w:szCs w:val="22"/>
      <w:lang w:eastAsia="ar-SA"/>
    </w:rPr>
  </w:style>
  <w:style w:type="paragraph" w:styleId="7">
    <w:name w:val="heading 7"/>
    <w:basedOn w:val="a6"/>
    <w:next w:val="a6"/>
    <w:link w:val="70"/>
    <w:qFormat/>
    <w:rsid w:val="008324F0"/>
    <w:pPr>
      <w:numPr>
        <w:ilvl w:val="6"/>
        <w:numId w:val="2"/>
      </w:numPr>
      <w:suppressAutoHyphens/>
      <w:spacing w:before="240" w:after="60"/>
      <w:outlineLvl w:val="6"/>
    </w:pPr>
    <w:rPr>
      <w:rFonts w:ascii="Times New Roman" w:hAnsi="Times New Roman"/>
      <w:sz w:val="24"/>
      <w:lang w:eastAsia="ar-SA"/>
    </w:rPr>
  </w:style>
  <w:style w:type="paragraph" w:styleId="8">
    <w:name w:val="heading 8"/>
    <w:basedOn w:val="a6"/>
    <w:next w:val="a6"/>
    <w:link w:val="80"/>
    <w:qFormat/>
    <w:rsid w:val="008324F0"/>
    <w:pPr>
      <w:numPr>
        <w:ilvl w:val="7"/>
        <w:numId w:val="2"/>
      </w:numPr>
      <w:suppressAutoHyphens/>
      <w:spacing w:before="240" w:after="60"/>
      <w:outlineLvl w:val="7"/>
    </w:pPr>
    <w:rPr>
      <w:rFonts w:ascii="Times New Roman" w:hAnsi="Times New Roman"/>
      <w:i/>
      <w:iCs/>
      <w:sz w:val="24"/>
      <w:lang w:eastAsia="ar-SA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basedOn w:val="a7"/>
    <w:link w:val="1"/>
    <w:rsid w:val="008324F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7"/>
    <w:link w:val="2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7"/>
    <w:link w:val="3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0">
    <w:name w:val="Заголовок 4 Знак"/>
    <w:basedOn w:val="a7"/>
    <w:link w:val="4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7"/>
    <w:link w:val="6"/>
    <w:rsid w:val="008324F0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basedOn w:val="a7"/>
    <w:link w:val="7"/>
    <w:rsid w:val="008324F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7"/>
    <w:link w:val="8"/>
    <w:rsid w:val="008324F0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a">
    <w:name w:val="Title"/>
    <w:basedOn w:val="a6"/>
    <w:link w:val="ab"/>
    <w:qFormat/>
    <w:rsid w:val="00DE7BED"/>
    <w:pPr>
      <w:jc w:val="center"/>
    </w:pPr>
    <w:rPr>
      <w:b/>
      <w:bCs/>
      <w:sz w:val="28"/>
    </w:rPr>
  </w:style>
  <w:style w:type="character" w:customStyle="1" w:styleId="ab">
    <w:name w:val="Заголовок Знак"/>
    <w:basedOn w:val="a7"/>
    <w:link w:val="aa"/>
    <w:rsid w:val="00DE7BED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c">
    <w:name w:val="List Paragraph"/>
    <w:aliases w:val="Заголовок_3"/>
    <w:basedOn w:val="a6"/>
    <w:link w:val="ad"/>
    <w:uiPriority w:val="99"/>
    <w:qFormat/>
    <w:rsid w:val="00DE7BED"/>
    <w:pPr>
      <w:ind w:left="720"/>
      <w:contextualSpacing/>
    </w:pPr>
  </w:style>
  <w:style w:type="paragraph" w:customStyle="1" w:styleId="a5">
    <w:name w:val="Буллит"/>
    <w:basedOn w:val="a6"/>
    <w:link w:val="ae"/>
    <w:qFormat/>
    <w:rsid w:val="00DE7BE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e">
    <w:name w:val="Буллит Знак"/>
    <w:basedOn w:val="a7"/>
    <w:link w:val="a5"/>
    <w:rsid w:val="00DE7BED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DE7BED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Times New Roman" w:eastAsia="Times New Roman" w:hAnsi="Times New Roman" w:cs="Times New Roman"/>
      <w:lang w:eastAsia="ru-RU"/>
    </w:rPr>
  </w:style>
  <w:style w:type="character" w:styleId="af">
    <w:name w:val="Hyperlink"/>
    <w:unhideWhenUsed/>
    <w:rsid w:val="006C094E"/>
    <w:rPr>
      <w:rFonts w:ascii="Arial" w:hAnsi="Arial"/>
      <w:color w:val="0000FF"/>
      <w:u w:val="single"/>
    </w:rPr>
  </w:style>
  <w:style w:type="paragraph" w:customStyle="1" w:styleId="21">
    <w:name w:val="Основной текст 21"/>
    <w:basedOn w:val="a6"/>
    <w:rsid w:val="00EF1336"/>
    <w:pPr>
      <w:suppressAutoHyphens/>
      <w:spacing w:before="0"/>
    </w:pPr>
    <w:rPr>
      <w:rFonts w:ascii="Times New Roman" w:hAnsi="Times New Roman"/>
      <w:sz w:val="24"/>
      <w:szCs w:val="20"/>
      <w:lang w:eastAsia="ar-SA"/>
    </w:rPr>
  </w:style>
  <w:style w:type="paragraph" w:styleId="af0">
    <w:name w:val="header"/>
    <w:basedOn w:val="a6"/>
    <w:link w:val="af1"/>
    <w:uiPriority w:val="99"/>
    <w:rsid w:val="00EF1336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f1">
    <w:name w:val="Верхний колонтитул Знак"/>
    <w:basedOn w:val="a7"/>
    <w:link w:val="af0"/>
    <w:uiPriority w:val="99"/>
    <w:rsid w:val="00EF133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2z0">
    <w:name w:val="WW8Num2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0">
    <w:name w:val="WW8Num3z0"/>
    <w:rsid w:val="008324F0"/>
    <w:rPr>
      <w:rFonts w:ascii="Symbol" w:hAnsi="Symbol"/>
    </w:rPr>
  </w:style>
  <w:style w:type="character" w:customStyle="1" w:styleId="WW8Num4z0">
    <w:name w:val="WW8Num4z0"/>
    <w:rsid w:val="008324F0"/>
    <w:rPr>
      <w:rFonts w:ascii="Symbol" w:hAnsi="Symbol"/>
    </w:rPr>
  </w:style>
  <w:style w:type="character" w:customStyle="1" w:styleId="WW8Num6z0">
    <w:name w:val="WW8Num6z0"/>
    <w:rsid w:val="008324F0"/>
    <w:rPr>
      <w:rFonts w:ascii="Symbol" w:hAnsi="Symbol"/>
    </w:rPr>
  </w:style>
  <w:style w:type="character" w:customStyle="1" w:styleId="WW8Num7z0">
    <w:name w:val="WW8Num7z0"/>
    <w:rsid w:val="008324F0"/>
    <w:rPr>
      <w:rFonts w:ascii="Symbol" w:hAnsi="Symbol"/>
    </w:rPr>
  </w:style>
  <w:style w:type="character" w:customStyle="1" w:styleId="WW8Num8z0">
    <w:name w:val="WW8Num8z0"/>
    <w:rsid w:val="008324F0"/>
    <w:rPr>
      <w:rFonts w:ascii="Symbol" w:hAnsi="Symbol"/>
    </w:rPr>
  </w:style>
  <w:style w:type="character" w:customStyle="1" w:styleId="WW8Num8z1">
    <w:name w:val="WW8Num8z1"/>
    <w:rsid w:val="008324F0"/>
    <w:rPr>
      <w:rFonts w:ascii="Courier New" w:hAnsi="Courier New"/>
    </w:rPr>
  </w:style>
  <w:style w:type="character" w:customStyle="1" w:styleId="WW8Num8z2">
    <w:name w:val="WW8Num8z2"/>
    <w:rsid w:val="008324F0"/>
    <w:rPr>
      <w:rFonts w:ascii="Wingdings" w:hAnsi="Wingdings"/>
    </w:rPr>
  </w:style>
  <w:style w:type="character" w:customStyle="1" w:styleId="WW8Num8z4">
    <w:name w:val="WW8Num8z4"/>
    <w:rsid w:val="008324F0"/>
    <w:rPr>
      <w:rFonts w:ascii="Courier New" w:hAnsi="Courier New" w:cs="Courier New"/>
    </w:rPr>
  </w:style>
  <w:style w:type="character" w:customStyle="1" w:styleId="Absatz-Standardschriftart">
    <w:name w:val="Absatz-Standardschriftart"/>
    <w:rsid w:val="008324F0"/>
  </w:style>
  <w:style w:type="character" w:customStyle="1" w:styleId="WW-Absatz-Standardschriftart">
    <w:name w:val="WW-Absatz-Standardschriftart"/>
    <w:rsid w:val="008324F0"/>
  </w:style>
  <w:style w:type="character" w:customStyle="1" w:styleId="WW8Num1z0">
    <w:name w:val="WW8Num1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1">
    <w:name w:val="WW8Num3z1"/>
    <w:rsid w:val="008324F0"/>
    <w:rPr>
      <w:rFonts w:ascii="Courier New" w:hAnsi="Courier New" w:cs="Courier New"/>
    </w:rPr>
  </w:style>
  <w:style w:type="character" w:customStyle="1" w:styleId="WW8Num3z2">
    <w:name w:val="WW8Num3z2"/>
    <w:rsid w:val="008324F0"/>
    <w:rPr>
      <w:rFonts w:ascii="Wingdings" w:hAnsi="Wingdings"/>
    </w:rPr>
  </w:style>
  <w:style w:type="character" w:customStyle="1" w:styleId="WW8Num5z0">
    <w:name w:val="WW8Num5z0"/>
    <w:rsid w:val="008324F0"/>
    <w:rPr>
      <w:rFonts w:ascii="Symbol" w:hAnsi="Symbol"/>
    </w:rPr>
  </w:style>
  <w:style w:type="character" w:customStyle="1" w:styleId="WW8Num5z1">
    <w:name w:val="WW8Num5z1"/>
    <w:rsid w:val="008324F0"/>
    <w:rPr>
      <w:rFonts w:ascii="Courier New" w:hAnsi="Courier New" w:cs="Courier New"/>
    </w:rPr>
  </w:style>
  <w:style w:type="character" w:customStyle="1" w:styleId="WW8Num5z2">
    <w:name w:val="WW8Num5z2"/>
    <w:rsid w:val="008324F0"/>
    <w:rPr>
      <w:rFonts w:ascii="Wingdings" w:hAnsi="Wingdings"/>
    </w:rPr>
  </w:style>
  <w:style w:type="character" w:customStyle="1" w:styleId="WW8Num7z1">
    <w:name w:val="WW8Num7z1"/>
    <w:rsid w:val="008324F0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8324F0"/>
    <w:rPr>
      <w:rFonts w:ascii="Symbol" w:hAnsi="Symbol"/>
    </w:rPr>
  </w:style>
  <w:style w:type="character" w:customStyle="1" w:styleId="WW8Num9z1">
    <w:name w:val="WW8Num9z1"/>
    <w:rsid w:val="008324F0"/>
    <w:rPr>
      <w:rFonts w:ascii="Courier New" w:hAnsi="Courier New" w:cs="Courier New"/>
    </w:rPr>
  </w:style>
  <w:style w:type="character" w:customStyle="1" w:styleId="WW8Num9z2">
    <w:name w:val="WW8Num9z2"/>
    <w:rsid w:val="008324F0"/>
    <w:rPr>
      <w:rFonts w:ascii="Wingdings" w:hAnsi="Wingdings"/>
    </w:rPr>
  </w:style>
  <w:style w:type="character" w:customStyle="1" w:styleId="WW8Num12z1">
    <w:name w:val="WW8Num12z1"/>
    <w:rsid w:val="008324F0"/>
    <w:rPr>
      <w:rFonts w:ascii="Symbol" w:hAnsi="Symbol"/>
    </w:rPr>
  </w:style>
  <w:style w:type="character" w:customStyle="1" w:styleId="WW8Num13z1">
    <w:name w:val="WW8Num13z1"/>
    <w:rsid w:val="008324F0"/>
    <w:rPr>
      <w:rFonts w:ascii="Symbol" w:hAnsi="Symbol"/>
    </w:rPr>
  </w:style>
  <w:style w:type="character" w:customStyle="1" w:styleId="WW8Num15z0">
    <w:name w:val="WW8Num15z0"/>
    <w:rsid w:val="008324F0"/>
    <w:rPr>
      <w:rFonts w:ascii="Symbol" w:hAnsi="Symbol"/>
    </w:rPr>
  </w:style>
  <w:style w:type="character" w:customStyle="1" w:styleId="WW8Num15z1">
    <w:name w:val="WW8Num15z1"/>
    <w:rsid w:val="008324F0"/>
    <w:rPr>
      <w:rFonts w:ascii="Times New Roman" w:hAnsi="Times New Roman" w:cs="Times New Roman"/>
    </w:rPr>
  </w:style>
  <w:style w:type="character" w:customStyle="1" w:styleId="WW8Num15z2">
    <w:name w:val="WW8Num15z2"/>
    <w:rsid w:val="008324F0"/>
    <w:rPr>
      <w:rFonts w:ascii="Wingdings" w:hAnsi="Wingdings"/>
    </w:rPr>
  </w:style>
  <w:style w:type="character" w:customStyle="1" w:styleId="WW8Num15z4">
    <w:name w:val="WW8Num15z4"/>
    <w:rsid w:val="008324F0"/>
    <w:rPr>
      <w:rFonts w:ascii="Courier New" w:hAnsi="Courier New" w:cs="Courier New"/>
    </w:rPr>
  </w:style>
  <w:style w:type="character" w:customStyle="1" w:styleId="WW8Num17z1">
    <w:name w:val="WW8Num17z1"/>
    <w:rsid w:val="008324F0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8324F0"/>
    <w:rPr>
      <w:rFonts w:ascii="Symbol" w:hAnsi="Symbol"/>
    </w:rPr>
  </w:style>
  <w:style w:type="character" w:customStyle="1" w:styleId="WW8Num21z1">
    <w:name w:val="WW8Num21z1"/>
    <w:rsid w:val="008324F0"/>
    <w:rPr>
      <w:rFonts w:ascii="Times New Roman" w:eastAsia="Times New Roman" w:hAnsi="Times New Roman" w:cs="Times New Roman"/>
    </w:rPr>
  </w:style>
  <w:style w:type="character" w:customStyle="1" w:styleId="11">
    <w:name w:val="Основной шрифт абзаца1"/>
    <w:rsid w:val="008324F0"/>
  </w:style>
  <w:style w:type="character" w:customStyle="1" w:styleId="af2">
    <w:name w:val="Основной шрифт"/>
    <w:rsid w:val="008324F0"/>
  </w:style>
  <w:style w:type="paragraph" w:customStyle="1" w:styleId="12">
    <w:name w:val="Заголовок1"/>
    <w:basedOn w:val="a6"/>
    <w:next w:val="af3"/>
    <w:rsid w:val="008324F0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styleId="af3">
    <w:name w:val="Body Text"/>
    <w:basedOn w:val="a6"/>
    <w:link w:val="af4"/>
    <w:rsid w:val="008324F0"/>
    <w:pPr>
      <w:suppressAutoHyphens/>
      <w:spacing w:before="0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f4">
    <w:name w:val="Основной текст Знак"/>
    <w:basedOn w:val="a7"/>
    <w:link w:val="af3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5">
    <w:name w:val="List"/>
    <w:basedOn w:val="af3"/>
    <w:rsid w:val="008324F0"/>
    <w:rPr>
      <w:rFonts w:ascii="Arial" w:hAnsi="Arial" w:cs="Tahoma"/>
    </w:rPr>
  </w:style>
  <w:style w:type="paragraph" w:customStyle="1" w:styleId="13">
    <w:name w:val="Название1"/>
    <w:basedOn w:val="a6"/>
    <w:rsid w:val="008324F0"/>
    <w:pPr>
      <w:suppressLineNumbers/>
      <w:suppressAutoHyphens/>
      <w:spacing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6"/>
    <w:rsid w:val="008324F0"/>
    <w:pPr>
      <w:suppressLineNumbers/>
      <w:suppressAutoHyphens/>
      <w:spacing w:before="0"/>
    </w:pPr>
    <w:rPr>
      <w:rFonts w:cs="Tahoma"/>
      <w:sz w:val="20"/>
      <w:szCs w:val="20"/>
      <w:lang w:eastAsia="ar-SA"/>
    </w:rPr>
  </w:style>
  <w:style w:type="paragraph" w:styleId="af6">
    <w:name w:val="Body Text Indent"/>
    <w:basedOn w:val="a6"/>
    <w:link w:val="af7"/>
    <w:rsid w:val="008324F0"/>
    <w:pPr>
      <w:suppressAutoHyphens/>
      <w:spacing w:before="0"/>
      <w:ind w:firstLine="720"/>
    </w:pPr>
    <w:rPr>
      <w:rFonts w:ascii="Times New Roman" w:hAnsi="Times New Roman"/>
      <w:sz w:val="24"/>
      <w:szCs w:val="20"/>
      <w:lang w:eastAsia="ar-SA"/>
    </w:rPr>
  </w:style>
  <w:style w:type="character" w:customStyle="1" w:styleId="af7">
    <w:name w:val="Основной текст с отступом Знак"/>
    <w:basedOn w:val="a7"/>
    <w:link w:val="af6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6"/>
    <w:rsid w:val="008324F0"/>
    <w:pPr>
      <w:suppressAutoHyphens/>
      <w:spacing w:before="0"/>
      <w:ind w:firstLine="720"/>
      <w:jc w:val="center"/>
    </w:pPr>
    <w:rPr>
      <w:rFonts w:ascii="Times New Roman" w:hAnsi="Times New Roman"/>
      <w:sz w:val="24"/>
      <w:szCs w:val="20"/>
      <w:lang w:eastAsia="ar-SA"/>
    </w:rPr>
  </w:style>
  <w:style w:type="paragraph" w:customStyle="1" w:styleId="31">
    <w:name w:val="Основной текст с отступом 31"/>
    <w:basedOn w:val="a6"/>
    <w:rsid w:val="008324F0"/>
    <w:pPr>
      <w:suppressAutoHyphens/>
      <w:spacing w:before="0"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styleId="af8">
    <w:name w:val="Balloon Text"/>
    <w:basedOn w:val="a6"/>
    <w:link w:val="af9"/>
    <w:uiPriority w:val="99"/>
    <w:rsid w:val="008324F0"/>
    <w:pPr>
      <w:suppressAutoHyphens/>
      <w:spacing w:before="0"/>
    </w:pPr>
    <w:rPr>
      <w:rFonts w:ascii="Tahoma" w:hAnsi="Tahoma" w:cs="Tahoma"/>
      <w:sz w:val="16"/>
      <w:szCs w:val="16"/>
      <w:lang w:eastAsia="ar-SA"/>
    </w:rPr>
  </w:style>
  <w:style w:type="character" w:customStyle="1" w:styleId="af9">
    <w:name w:val="Текст выноски Знак"/>
    <w:basedOn w:val="a7"/>
    <w:link w:val="af8"/>
    <w:uiPriority w:val="99"/>
    <w:rsid w:val="008324F0"/>
    <w:rPr>
      <w:rFonts w:ascii="Tahoma" w:eastAsia="Times New Roman" w:hAnsi="Tahoma" w:cs="Tahoma"/>
      <w:sz w:val="16"/>
      <w:szCs w:val="16"/>
      <w:lang w:eastAsia="ar-SA"/>
    </w:rPr>
  </w:style>
  <w:style w:type="paragraph" w:styleId="afa">
    <w:name w:val="footer"/>
    <w:basedOn w:val="a6"/>
    <w:link w:val="afb"/>
    <w:uiPriority w:val="99"/>
    <w:rsid w:val="008324F0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fb">
    <w:name w:val="Нижний колонтитул Знак"/>
    <w:basedOn w:val="a7"/>
    <w:link w:val="afa"/>
    <w:uiPriority w:val="99"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5">
    <w:name w:val="Знак1"/>
    <w:basedOn w:val="a6"/>
    <w:rsid w:val="008324F0"/>
    <w:pPr>
      <w:suppressAutoHyphens/>
      <w:spacing w:before="100" w:after="100"/>
    </w:pPr>
    <w:rPr>
      <w:rFonts w:ascii="Tahoma" w:hAnsi="Tahoma"/>
      <w:sz w:val="20"/>
      <w:szCs w:val="20"/>
      <w:lang w:val="en-US" w:eastAsia="ar-SA"/>
    </w:rPr>
  </w:style>
  <w:style w:type="paragraph" w:styleId="afc">
    <w:name w:val="Subtitle"/>
    <w:basedOn w:val="12"/>
    <w:next w:val="af3"/>
    <w:link w:val="afd"/>
    <w:qFormat/>
    <w:rsid w:val="008324F0"/>
    <w:pPr>
      <w:jc w:val="center"/>
    </w:pPr>
    <w:rPr>
      <w:i/>
      <w:iCs/>
    </w:rPr>
  </w:style>
  <w:style w:type="character" w:customStyle="1" w:styleId="afd">
    <w:name w:val="Подзаголовок Знак"/>
    <w:basedOn w:val="a7"/>
    <w:link w:val="afc"/>
    <w:rsid w:val="008324F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310">
    <w:name w:val="Основной текст 31"/>
    <w:basedOn w:val="a6"/>
    <w:rsid w:val="008324F0"/>
    <w:pPr>
      <w:suppressAutoHyphens/>
      <w:spacing w:before="0" w:after="120"/>
    </w:pPr>
    <w:rPr>
      <w:rFonts w:ascii="Times New Roman" w:hAnsi="Times New Roman"/>
      <w:sz w:val="16"/>
      <w:szCs w:val="16"/>
      <w:lang w:eastAsia="ar-SA"/>
    </w:rPr>
  </w:style>
  <w:style w:type="paragraph" w:customStyle="1" w:styleId="afe">
    <w:name w:val="Знак"/>
    <w:basedOn w:val="a6"/>
    <w:rsid w:val="008324F0"/>
    <w:pPr>
      <w:suppressAutoHyphens/>
      <w:spacing w:before="0"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">
    <w:name w:val="Содержимое таблицы"/>
    <w:basedOn w:val="a6"/>
    <w:rsid w:val="008324F0"/>
    <w:pPr>
      <w:suppressLineNumbers/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paragraph" w:customStyle="1" w:styleId="aff0">
    <w:name w:val="Заголовок таблицы"/>
    <w:basedOn w:val="aff"/>
    <w:rsid w:val="008324F0"/>
    <w:pPr>
      <w:jc w:val="center"/>
    </w:pPr>
    <w:rPr>
      <w:b/>
      <w:bCs/>
    </w:rPr>
  </w:style>
  <w:style w:type="paragraph" w:customStyle="1" w:styleId="aff1">
    <w:name w:val="Содержимое врезки"/>
    <w:basedOn w:val="af3"/>
    <w:rsid w:val="008324F0"/>
  </w:style>
  <w:style w:type="character" w:customStyle="1" w:styleId="22">
    <w:name w:val="Основной текст с отступом 2 Знак"/>
    <w:basedOn w:val="a7"/>
    <w:link w:val="23"/>
    <w:uiPriority w:val="99"/>
    <w:semiHidden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3">
    <w:name w:val="Body Text Indent 2"/>
    <w:basedOn w:val="a6"/>
    <w:link w:val="22"/>
    <w:uiPriority w:val="99"/>
    <w:semiHidden/>
    <w:unhideWhenUsed/>
    <w:rsid w:val="008324F0"/>
    <w:pPr>
      <w:suppressAutoHyphens/>
      <w:spacing w:before="0" w:after="120" w:line="480" w:lineRule="auto"/>
      <w:ind w:left="283"/>
    </w:pPr>
    <w:rPr>
      <w:rFonts w:ascii="Times New Roman" w:hAnsi="Times New Roman"/>
      <w:sz w:val="20"/>
      <w:szCs w:val="20"/>
      <w:lang w:eastAsia="ar-SA"/>
    </w:rPr>
  </w:style>
  <w:style w:type="paragraph" w:styleId="32">
    <w:name w:val="Body Text 3"/>
    <w:basedOn w:val="a6"/>
    <w:link w:val="33"/>
    <w:rsid w:val="008324F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basedOn w:val="a7"/>
    <w:link w:val="32"/>
    <w:rsid w:val="008324F0"/>
    <w:rPr>
      <w:rFonts w:ascii="Times New Roman" w:eastAsia="Times New Roman" w:hAnsi="Times New Roman" w:cs="Times New Roman"/>
      <w:sz w:val="16"/>
      <w:szCs w:val="16"/>
    </w:rPr>
  </w:style>
  <w:style w:type="paragraph" w:customStyle="1" w:styleId="311">
    <w:name w:val="31"/>
    <w:basedOn w:val="a6"/>
    <w:rsid w:val="008324F0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Times12">
    <w:name w:val="Times 12"/>
    <w:basedOn w:val="a6"/>
    <w:rsid w:val="00B71877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320">
    <w:name w:val="Основной текст 32"/>
    <w:basedOn w:val="a6"/>
    <w:rsid w:val="00C55087"/>
    <w:pPr>
      <w:spacing w:before="0" w:after="120"/>
    </w:pPr>
    <w:rPr>
      <w:rFonts w:ascii="Times New Roman" w:hAnsi="Times New Roman"/>
      <w:sz w:val="16"/>
      <w:szCs w:val="16"/>
      <w:lang w:eastAsia="zh-CN"/>
    </w:rPr>
  </w:style>
  <w:style w:type="character" w:customStyle="1" w:styleId="50">
    <w:name w:val="Заголовок 5 Знак"/>
    <w:basedOn w:val="a7"/>
    <w:link w:val="5"/>
    <w:uiPriority w:val="9"/>
    <w:semiHidden/>
    <w:rsid w:val="002233A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customStyle="1" w:styleId="110">
    <w:name w:val="Знак11"/>
    <w:basedOn w:val="a6"/>
    <w:rsid w:val="002233AE"/>
    <w:pPr>
      <w:suppressAutoHyphens/>
      <w:spacing w:before="100" w:after="100"/>
    </w:pPr>
    <w:rPr>
      <w:rFonts w:ascii="Tahoma" w:hAnsi="Tahoma"/>
      <w:sz w:val="20"/>
      <w:szCs w:val="20"/>
      <w:lang w:val="en-US" w:eastAsia="ar-SA"/>
    </w:rPr>
  </w:style>
  <w:style w:type="paragraph" w:customStyle="1" w:styleId="24">
    <w:name w:val="Знак2"/>
    <w:basedOn w:val="a6"/>
    <w:rsid w:val="002233AE"/>
    <w:pPr>
      <w:suppressAutoHyphens/>
      <w:spacing w:before="0"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styleId="aff2">
    <w:name w:val="Block Text"/>
    <w:basedOn w:val="a6"/>
    <w:semiHidden/>
    <w:rsid w:val="002233AE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paragraph" w:customStyle="1" w:styleId="a0">
    <w:name w:val="Пункт"/>
    <w:basedOn w:val="a6"/>
    <w:rsid w:val="002233AE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0"/>
    <w:rsid w:val="002233AE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2">
    <w:name w:val="Подподпункт"/>
    <w:basedOn w:val="a1"/>
    <w:rsid w:val="002233AE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2233AE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3">
    <w:name w:val="Подподподпункт"/>
    <w:basedOn w:val="a6"/>
    <w:rsid w:val="002233AE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">
    <w:name w:val="Пункт кор."/>
    <w:basedOn w:val="a0"/>
    <w:rsid w:val="002233AE"/>
    <w:pPr>
      <w:keepNext/>
      <w:numPr>
        <w:ilvl w:val="0"/>
      </w:numPr>
    </w:pPr>
    <w:rPr>
      <w:b/>
      <w:i/>
    </w:rPr>
  </w:style>
  <w:style w:type="character" w:styleId="aff3">
    <w:name w:val="Strong"/>
    <w:uiPriority w:val="22"/>
    <w:qFormat/>
    <w:rsid w:val="002233AE"/>
    <w:rPr>
      <w:b/>
      <w:bCs/>
    </w:rPr>
  </w:style>
  <w:style w:type="paragraph" w:customStyle="1" w:styleId="xl22">
    <w:name w:val="xl22"/>
    <w:basedOn w:val="a6"/>
    <w:rsid w:val="002233AE"/>
    <w:pPr>
      <w:spacing w:before="100" w:beforeAutospacing="1" w:after="100" w:afterAutospacing="1"/>
    </w:pPr>
    <w:rPr>
      <w:rFonts w:cs="Arial"/>
      <w:sz w:val="24"/>
      <w:lang w:val="en-GB" w:eastAsia="en-US"/>
    </w:rPr>
  </w:style>
  <w:style w:type="table" w:styleId="aff4">
    <w:name w:val="Table Grid"/>
    <w:basedOn w:val="a8"/>
    <w:uiPriority w:val="59"/>
    <w:rsid w:val="002233AE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6"/>
    <w:rsid w:val="002233AE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6">
    <w:name w:val="Основной текст1"/>
    <w:basedOn w:val="a6"/>
    <w:link w:val="Bodytext"/>
    <w:rsid w:val="002233AE"/>
    <w:pPr>
      <w:shd w:val="clear" w:color="auto" w:fill="FFFFFF"/>
      <w:spacing w:before="0" w:line="0" w:lineRule="atLeast"/>
    </w:pPr>
    <w:rPr>
      <w:rFonts w:eastAsia="Arial" w:cs="Arial"/>
      <w:sz w:val="15"/>
      <w:szCs w:val="15"/>
      <w:lang w:eastAsia="en-US"/>
    </w:rPr>
  </w:style>
  <w:style w:type="character" w:customStyle="1" w:styleId="BodytextCandara8ptNotBold">
    <w:name w:val="Body text + Candara;8 pt;Not Bold"/>
    <w:rsid w:val="002233AE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styleId="aff5">
    <w:name w:val="caption"/>
    <w:basedOn w:val="a6"/>
    <w:next w:val="afc"/>
    <w:qFormat/>
    <w:rsid w:val="002233AE"/>
    <w:pPr>
      <w:suppressAutoHyphens/>
      <w:spacing w:before="0"/>
      <w:jc w:val="center"/>
    </w:pPr>
    <w:rPr>
      <w:rFonts w:ascii="Times New Roman" w:hAnsi="Times New Roman"/>
      <w:b/>
      <w:bCs/>
      <w:sz w:val="28"/>
      <w:lang w:eastAsia="zh-CN"/>
    </w:rPr>
  </w:style>
  <w:style w:type="character" w:customStyle="1" w:styleId="Bodytext3">
    <w:name w:val="Body text (3)_"/>
    <w:link w:val="Bodytext30"/>
    <w:rsid w:val="002233AE"/>
    <w:rPr>
      <w:sz w:val="19"/>
      <w:szCs w:val="19"/>
      <w:shd w:val="clear" w:color="auto" w:fill="FFFFFF"/>
    </w:rPr>
  </w:style>
  <w:style w:type="paragraph" w:customStyle="1" w:styleId="Bodytext30">
    <w:name w:val="Body text (3)"/>
    <w:basedOn w:val="a6"/>
    <w:link w:val="Bodytext3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Bodytext4">
    <w:name w:val="Body text (4)_"/>
    <w:link w:val="Bodytext40"/>
    <w:rsid w:val="002233AE"/>
    <w:rPr>
      <w:shd w:val="clear" w:color="auto" w:fill="FFFFFF"/>
    </w:rPr>
  </w:style>
  <w:style w:type="paragraph" w:customStyle="1" w:styleId="Bodytext40">
    <w:name w:val="Body text (4)"/>
    <w:basedOn w:val="a6"/>
    <w:link w:val="Bodytext4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odytext10">
    <w:name w:val="Body text (10)_"/>
    <w:link w:val="Bodytext100"/>
    <w:rsid w:val="002233AE"/>
    <w:rPr>
      <w:shd w:val="clear" w:color="auto" w:fill="FFFFFF"/>
    </w:rPr>
  </w:style>
  <w:style w:type="paragraph" w:customStyle="1" w:styleId="Bodytext100">
    <w:name w:val="Body text (10)"/>
    <w:basedOn w:val="a6"/>
    <w:link w:val="Bodytext10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odytext7">
    <w:name w:val="Body text (7)_"/>
    <w:link w:val="Bodytext70"/>
    <w:rsid w:val="002233AE"/>
    <w:rPr>
      <w:sz w:val="18"/>
      <w:szCs w:val="18"/>
      <w:shd w:val="clear" w:color="auto" w:fill="FFFFFF"/>
    </w:rPr>
  </w:style>
  <w:style w:type="paragraph" w:customStyle="1" w:styleId="Bodytext70">
    <w:name w:val="Body text (7)"/>
    <w:basedOn w:val="a6"/>
    <w:link w:val="Bodytext7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Bodytext9">
    <w:name w:val="Body text (9)_"/>
    <w:link w:val="Bodytext90"/>
    <w:rsid w:val="002233AE"/>
    <w:rPr>
      <w:shd w:val="clear" w:color="auto" w:fill="FFFFFF"/>
    </w:rPr>
  </w:style>
  <w:style w:type="character" w:customStyle="1" w:styleId="Bodytext8">
    <w:name w:val="Body text (8)_"/>
    <w:link w:val="Bodytext80"/>
    <w:rsid w:val="002233AE"/>
    <w:rPr>
      <w:shd w:val="clear" w:color="auto" w:fill="FFFFFF"/>
    </w:rPr>
  </w:style>
  <w:style w:type="paragraph" w:customStyle="1" w:styleId="Bodytext90">
    <w:name w:val="Body text (9)"/>
    <w:basedOn w:val="a6"/>
    <w:link w:val="Bodytext9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Bodytext80">
    <w:name w:val="Body text (8)"/>
    <w:basedOn w:val="a6"/>
    <w:link w:val="Bodytext8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WW8Num13z3">
    <w:name w:val="WW8Num13z3"/>
    <w:rsid w:val="008F3A32"/>
    <w:rPr>
      <w:rFonts w:ascii="Symbol" w:hAnsi="Symbol" w:cs="Symbol"/>
    </w:rPr>
  </w:style>
  <w:style w:type="character" w:styleId="aff6">
    <w:name w:val="Emphasis"/>
    <w:uiPriority w:val="20"/>
    <w:qFormat/>
    <w:rsid w:val="00221167"/>
    <w:rPr>
      <w:i/>
      <w:iCs/>
    </w:rPr>
  </w:style>
  <w:style w:type="paragraph" w:customStyle="1" w:styleId="Style9">
    <w:name w:val="Style9"/>
    <w:basedOn w:val="a6"/>
    <w:uiPriority w:val="99"/>
    <w:rsid w:val="00473DE2"/>
    <w:pPr>
      <w:widowControl w:val="0"/>
      <w:autoSpaceDE w:val="0"/>
      <w:autoSpaceDN w:val="0"/>
      <w:adjustRightInd w:val="0"/>
      <w:spacing w:before="0" w:line="276" w:lineRule="exact"/>
      <w:jc w:val="both"/>
    </w:pPr>
    <w:rPr>
      <w:rFonts w:ascii="Impact" w:hAnsi="Impact"/>
      <w:sz w:val="24"/>
    </w:rPr>
  </w:style>
  <w:style w:type="character" w:customStyle="1" w:styleId="17">
    <w:name w:val="Неразрешенное упоминание1"/>
    <w:basedOn w:val="a7"/>
    <w:uiPriority w:val="99"/>
    <w:semiHidden/>
    <w:unhideWhenUsed/>
    <w:rsid w:val="005A3B9F"/>
    <w:rPr>
      <w:color w:val="605E5C"/>
      <w:shd w:val="clear" w:color="auto" w:fill="E1DFDD"/>
    </w:rPr>
  </w:style>
  <w:style w:type="character" w:customStyle="1" w:styleId="aff7">
    <w:name w:val="Другое_"/>
    <w:basedOn w:val="a7"/>
    <w:link w:val="aff8"/>
    <w:rsid w:val="009951F7"/>
    <w:rPr>
      <w:rFonts w:eastAsia="Times New Roman"/>
    </w:rPr>
  </w:style>
  <w:style w:type="paragraph" w:customStyle="1" w:styleId="aff8">
    <w:name w:val="Другое"/>
    <w:basedOn w:val="a6"/>
    <w:link w:val="aff7"/>
    <w:rsid w:val="009951F7"/>
    <w:pPr>
      <w:widowControl w:val="0"/>
      <w:spacing w:before="0" w:line="264" w:lineRule="auto"/>
    </w:pPr>
    <w:rPr>
      <w:rFonts w:asciiTheme="minorHAnsi" w:hAnsiTheme="minorHAnsi" w:cstheme="minorBidi"/>
      <w:szCs w:val="22"/>
      <w:lang w:eastAsia="en-US"/>
    </w:rPr>
  </w:style>
  <w:style w:type="paragraph" w:styleId="aff9">
    <w:name w:val="No Spacing"/>
    <w:uiPriority w:val="1"/>
    <w:qFormat/>
    <w:rsid w:val="009951F7"/>
    <w:pPr>
      <w:widowControl w:val="0"/>
      <w:spacing w:line="240" w:lineRule="auto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5">
    <w:name w:val="Неразрешенное упоминание2"/>
    <w:basedOn w:val="a7"/>
    <w:uiPriority w:val="99"/>
    <w:semiHidden/>
    <w:unhideWhenUsed/>
    <w:rsid w:val="00ED0FF2"/>
    <w:rPr>
      <w:color w:val="605E5C"/>
      <w:shd w:val="clear" w:color="auto" w:fill="E1DFDD"/>
    </w:rPr>
  </w:style>
  <w:style w:type="character" w:styleId="affa">
    <w:name w:val="FollowedHyperlink"/>
    <w:basedOn w:val="a7"/>
    <w:uiPriority w:val="99"/>
    <w:semiHidden/>
    <w:unhideWhenUsed/>
    <w:rsid w:val="000D0713"/>
    <w:rPr>
      <w:color w:val="800080" w:themeColor="followedHyperlink"/>
      <w:u w:val="single"/>
    </w:rPr>
  </w:style>
  <w:style w:type="character" w:customStyle="1" w:styleId="affb">
    <w:name w:val="Основной текст_"/>
    <w:basedOn w:val="a7"/>
    <w:rsid w:val="00364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8">
    <w:name w:val="Заголовок №1_"/>
    <w:basedOn w:val="a7"/>
    <w:link w:val="19"/>
    <w:rsid w:val="00586D8C"/>
    <w:rPr>
      <w:rFonts w:ascii="Times New Roman" w:eastAsia="Times New Roman" w:hAnsi="Times New Roman" w:cs="Times New Roman"/>
      <w:b/>
      <w:bCs/>
    </w:rPr>
  </w:style>
  <w:style w:type="paragraph" w:customStyle="1" w:styleId="19">
    <w:name w:val="Заголовок №1"/>
    <w:basedOn w:val="a6"/>
    <w:link w:val="18"/>
    <w:rsid w:val="00586D8C"/>
    <w:pPr>
      <w:widowControl w:val="0"/>
      <w:spacing w:before="0"/>
      <w:jc w:val="center"/>
      <w:outlineLvl w:val="0"/>
    </w:pPr>
    <w:rPr>
      <w:rFonts w:ascii="Times New Roman" w:hAnsi="Times New Roman"/>
      <w:b/>
      <w:bCs/>
      <w:szCs w:val="22"/>
      <w:lang w:eastAsia="en-US"/>
    </w:rPr>
  </w:style>
  <w:style w:type="character" w:customStyle="1" w:styleId="ad">
    <w:name w:val="Абзац списка Знак"/>
    <w:aliases w:val="Заголовок_3 Знак"/>
    <w:basedOn w:val="a7"/>
    <w:link w:val="ac"/>
    <w:uiPriority w:val="99"/>
    <w:locked/>
    <w:rsid w:val="003B0CDD"/>
    <w:rPr>
      <w:rFonts w:ascii="Arial" w:eastAsia="Times New Roman" w:hAnsi="Arial" w:cs="Times New Roman"/>
      <w:szCs w:val="24"/>
      <w:lang w:eastAsia="ru-RU"/>
    </w:rPr>
  </w:style>
  <w:style w:type="paragraph" w:styleId="affc">
    <w:name w:val="Normal (Web)"/>
    <w:basedOn w:val="a6"/>
    <w:uiPriority w:val="99"/>
    <w:rsid w:val="003B0CDD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Default">
    <w:name w:val="Default"/>
    <w:rsid w:val="003B0CDD"/>
    <w:pPr>
      <w:autoSpaceDE w:val="0"/>
      <w:autoSpaceDN w:val="0"/>
      <w:adjustRightInd w:val="0"/>
      <w:spacing w:line="240" w:lineRule="auto"/>
      <w:jc w:val="left"/>
    </w:pPr>
    <w:rPr>
      <w:rFonts w:ascii="Arial" w:hAnsi="Arial" w:cs="Arial"/>
      <w:color w:val="000000"/>
      <w:sz w:val="24"/>
      <w:szCs w:val="24"/>
    </w:rPr>
  </w:style>
  <w:style w:type="character" w:customStyle="1" w:styleId="wmi-callto">
    <w:name w:val="wmi-callto"/>
    <w:basedOn w:val="a7"/>
    <w:rsid w:val="00331ACE"/>
  </w:style>
  <w:style w:type="character" w:customStyle="1" w:styleId="UnresolvedMention">
    <w:name w:val="Unresolved Mention"/>
    <w:basedOn w:val="a7"/>
    <w:uiPriority w:val="99"/>
    <w:semiHidden/>
    <w:unhideWhenUsed/>
    <w:rsid w:val="00E64E21"/>
    <w:rPr>
      <w:color w:val="605E5C"/>
      <w:shd w:val="clear" w:color="auto" w:fill="E1DFDD"/>
    </w:rPr>
  </w:style>
  <w:style w:type="paragraph" w:customStyle="1" w:styleId="affd">
    <w:basedOn w:val="a6"/>
    <w:next w:val="affc"/>
    <w:uiPriority w:val="99"/>
    <w:unhideWhenUsed/>
    <w:rsid w:val="00115D8D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8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proektnaya_dokumentatciya/" TargetMode="External"/><Relationship Id="rId13" Type="http://schemas.openxmlformats.org/officeDocument/2006/relationships/hyperlink" Target="https://pandia.ru/text/tema/stroy/materials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andia.ru/text/category/yekologiya_i_ohrana_okruzhayushej_sredi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stroitelmznie_normi_i_pravil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andia.ru/text/category/garantijnij_srok/" TargetMode="External"/><Relationship Id="rId10" Type="http://schemas.openxmlformats.org/officeDocument/2006/relationships/hyperlink" Target="https://pandia.ru/text/category/stroitelmznie_rabot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pravovie_akti/" TargetMode="External"/><Relationship Id="rId14" Type="http://schemas.openxmlformats.org/officeDocument/2006/relationships/hyperlink" Target="https://pandia.ru/text/category/pozharnaya_bezopasnostm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AD230-644A-4C1A-B333-80C092140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BedarevVA</dc:creator>
  <cp:keywords/>
  <dc:description/>
  <cp:lastModifiedBy>Шеломков Алексей Николаевич</cp:lastModifiedBy>
  <cp:revision>3</cp:revision>
  <cp:lastPrinted>2026-07-15T07:29:00Z</cp:lastPrinted>
  <dcterms:created xsi:type="dcterms:W3CDTF">2026-07-15T08:32:00Z</dcterms:created>
  <dcterms:modified xsi:type="dcterms:W3CDTF">2026-07-21T09:11:00Z</dcterms:modified>
</cp:coreProperties>
</file>